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11AA6" w14:textId="54339EC8" w:rsidR="0076605C" w:rsidRDefault="0076605C" w:rsidP="007A4750">
      <w:pPr>
        <w:spacing w:before="120" w:after="120" w:line="276" w:lineRule="auto"/>
        <w:jc w:val="right"/>
        <w:rPr>
          <w:rFonts w:ascii="Calibri" w:hAnsi="Calibri" w:cs="Calibri"/>
          <w:b/>
          <w:sz w:val="22"/>
        </w:rPr>
      </w:pPr>
      <w:r w:rsidRPr="0076605C">
        <w:rPr>
          <w:rFonts w:ascii="Calibri" w:hAnsi="Calibri" w:cs="Calibri"/>
          <w:b/>
          <w:iCs/>
          <w:sz w:val="22"/>
        </w:rPr>
        <w:t>Załącznik Nr 5 do SWZ</w:t>
      </w:r>
    </w:p>
    <w:p w14:paraId="68808B1C" w14:textId="7E7C7F68" w:rsidR="004A52FA" w:rsidRPr="008F311C" w:rsidRDefault="004A52FA" w:rsidP="00D35843">
      <w:pPr>
        <w:spacing w:before="120" w:after="120" w:line="276" w:lineRule="auto"/>
        <w:jc w:val="center"/>
        <w:rPr>
          <w:rFonts w:ascii="Calibri" w:hAnsi="Calibri" w:cs="Calibri"/>
          <w:b/>
          <w:sz w:val="22"/>
        </w:rPr>
      </w:pPr>
      <w:r w:rsidRPr="008F311C">
        <w:rPr>
          <w:rFonts w:ascii="Calibri" w:hAnsi="Calibri" w:cs="Calibri"/>
          <w:b/>
          <w:sz w:val="22"/>
        </w:rPr>
        <w:t>UMOWA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-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WZÓR</w:t>
      </w:r>
    </w:p>
    <w:p w14:paraId="2665A6A9" w14:textId="2CD7D111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zawarta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dniu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...............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Mosinie,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pomiędzy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Gminą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Mosina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–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Urząd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Miejski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Mosinie,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Pl.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20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Października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1,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numerze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NIP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7773154370,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reprezentowaną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przez:</w:t>
      </w:r>
      <w:r w:rsidR="004560D6">
        <w:rPr>
          <w:rFonts w:ascii="Calibri" w:hAnsi="Calibri" w:cs="Calibri"/>
          <w:sz w:val="22"/>
        </w:rPr>
        <w:t xml:space="preserve"> </w:t>
      </w:r>
    </w:p>
    <w:p w14:paraId="24B7740B" w14:textId="02DDCCF5" w:rsidR="004A52FA" w:rsidRPr="008F311C" w:rsidRDefault="00485674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Zastępcę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Burmistrza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Gminy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Mosina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–</w:t>
      </w:r>
      <w:r w:rsidR="004560D6">
        <w:rPr>
          <w:rFonts w:ascii="Calibri" w:hAnsi="Calibri" w:cs="Calibri"/>
          <w:sz w:val="22"/>
        </w:rPr>
        <w:t xml:space="preserve"> </w:t>
      </w:r>
      <w:r w:rsidR="00AF4D74">
        <w:rPr>
          <w:rFonts w:ascii="Calibri" w:hAnsi="Calibri" w:cs="Calibri"/>
          <w:sz w:val="22"/>
        </w:rPr>
        <w:t>……………………….</w:t>
      </w:r>
    </w:p>
    <w:p w14:paraId="2CEB8AE3" w14:textId="2794B939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kontrasygnatą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Skarbnika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Gminy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–</w:t>
      </w:r>
      <w:r w:rsidR="004560D6">
        <w:rPr>
          <w:rFonts w:ascii="Calibri" w:hAnsi="Calibri" w:cs="Calibri"/>
          <w:sz w:val="22"/>
        </w:rPr>
        <w:t xml:space="preserve"> </w:t>
      </w:r>
      <w:r w:rsidR="00AF4D74">
        <w:rPr>
          <w:rFonts w:ascii="Calibri" w:hAnsi="Calibri" w:cs="Calibri"/>
          <w:sz w:val="22"/>
        </w:rPr>
        <w:t>………………..</w:t>
      </w:r>
    </w:p>
    <w:p w14:paraId="633BE57A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zwaną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dalej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tekście</w:t>
      </w:r>
      <w:r w:rsidR="004560D6">
        <w:rPr>
          <w:rFonts w:ascii="Calibri" w:hAnsi="Calibri" w:cs="Calibri"/>
          <w:sz w:val="22"/>
        </w:rPr>
        <w:t xml:space="preserve"> </w:t>
      </w:r>
      <w:r w:rsidR="00485674" w:rsidRPr="008F311C">
        <w:rPr>
          <w:rFonts w:ascii="Calibri" w:hAnsi="Calibri" w:cs="Calibri"/>
          <w:b/>
          <w:sz w:val="22"/>
        </w:rPr>
        <w:t>„Zamawiającym”</w:t>
      </w:r>
    </w:p>
    <w:p w14:paraId="0BDF704F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a</w:t>
      </w:r>
    </w:p>
    <w:p w14:paraId="15E44B43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b/>
          <w:sz w:val="22"/>
        </w:rPr>
        <w:t>(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w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przypadku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przedsiębiorcy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wpisanego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do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KRS)</w:t>
      </w:r>
    </w:p>
    <w:p w14:paraId="72280488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....................................................................,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siedzibą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……………………..,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kod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pocztowy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……………..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ulicy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…………………………….,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wpisaną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rejestru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przedsiębiorców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prowadzącego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przez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Sąd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Rejonowy……………........</w:t>
      </w:r>
      <w:r w:rsidR="004560D6">
        <w:rPr>
          <w:rFonts w:ascii="Calibri" w:hAnsi="Calibri" w:cs="Calibri"/>
          <w:sz w:val="22"/>
        </w:rPr>
        <w:t xml:space="preserve">   </w:t>
      </w:r>
      <w:r w:rsidRPr="008F311C">
        <w:rPr>
          <w:rFonts w:ascii="Calibri" w:hAnsi="Calibri" w:cs="Calibri"/>
          <w:sz w:val="22"/>
        </w:rPr>
        <w:t>…………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Wydział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Gospodarczy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Krajowego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Rejestru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Sądowego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pod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numerem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KRS: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………………..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…..,</w:t>
      </w:r>
      <w:r w:rsidR="004560D6">
        <w:rPr>
          <w:rFonts w:ascii="Calibri" w:hAnsi="Calibri" w:cs="Calibri"/>
          <w:sz w:val="22"/>
        </w:rPr>
        <w:t xml:space="preserve">  </w:t>
      </w:r>
      <w:r w:rsidRPr="008F311C">
        <w:rPr>
          <w:rFonts w:ascii="Calibri" w:hAnsi="Calibri" w:cs="Calibri"/>
          <w:sz w:val="22"/>
        </w:rPr>
        <w:t>NIP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……………………..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zwanym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treści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umowy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„Wykonawcą”</w:t>
      </w:r>
      <w:r w:rsidRPr="008F311C">
        <w:rPr>
          <w:rFonts w:ascii="Calibri" w:hAnsi="Calibri" w:cs="Calibri"/>
          <w:sz w:val="22"/>
        </w:rPr>
        <w:t>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reprezentowanym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przez:</w:t>
      </w:r>
    </w:p>
    <w:p w14:paraId="0442C248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-</w:t>
      </w:r>
      <w:r w:rsidR="004560D6">
        <w:rPr>
          <w:rFonts w:ascii="Calibri" w:hAnsi="Calibri" w:cs="Calibri"/>
          <w:sz w:val="22"/>
        </w:rPr>
        <w:t xml:space="preserve">  </w:t>
      </w:r>
      <w:r w:rsidRPr="008F311C">
        <w:rPr>
          <w:rFonts w:ascii="Calibri" w:hAnsi="Calibri" w:cs="Calibri"/>
          <w:sz w:val="22"/>
        </w:rPr>
        <w:t>…………………………………………….</w:t>
      </w:r>
    </w:p>
    <w:p w14:paraId="1023F4CA" w14:textId="77777777" w:rsidR="004A52FA" w:rsidRPr="008F311C" w:rsidRDefault="004A52FA" w:rsidP="00D35843">
      <w:pPr>
        <w:spacing w:line="276" w:lineRule="auto"/>
        <w:rPr>
          <w:rFonts w:ascii="Calibri" w:hAnsi="Calibri" w:cs="Calibri"/>
          <w:b/>
          <w:sz w:val="22"/>
        </w:rPr>
      </w:pPr>
      <w:r w:rsidRPr="008F311C">
        <w:rPr>
          <w:rFonts w:ascii="Calibri" w:hAnsi="Calibri" w:cs="Calibri"/>
          <w:sz w:val="22"/>
        </w:rPr>
        <w:t>-</w:t>
      </w:r>
      <w:r w:rsidR="004560D6">
        <w:rPr>
          <w:rFonts w:ascii="Calibri" w:hAnsi="Calibri" w:cs="Calibri"/>
          <w:sz w:val="22"/>
        </w:rPr>
        <w:t xml:space="preserve">  </w:t>
      </w:r>
      <w:r w:rsidRPr="008F311C">
        <w:rPr>
          <w:rFonts w:ascii="Calibri" w:hAnsi="Calibri" w:cs="Calibri"/>
          <w:sz w:val="22"/>
        </w:rPr>
        <w:t>…………………………………………….</w:t>
      </w:r>
    </w:p>
    <w:p w14:paraId="4E729870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b/>
          <w:sz w:val="22"/>
        </w:rPr>
        <w:t>(w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przypadku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przedsiębiorcy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wpisanego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do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ewidencji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działalności</w:t>
      </w:r>
      <w:r w:rsidR="004560D6">
        <w:rPr>
          <w:rFonts w:ascii="Calibri" w:hAnsi="Calibri" w:cs="Calibri"/>
          <w:b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gospodarczej)</w:t>
      </w:r>
    </w:p>
    <w:p w14:paraId="1D4EDD3A" w14:textId="77777777" w:rsidR="004A52FA" w:rsidRPr="008F311C" w:rsidRDefault="004A52FA" w:rsidP="00D35843">
      <w:pPr>
        <w:spacing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(imię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nazwisko)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…………………………………………………………….,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przedsiębiorcą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działającym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pod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firmą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…………………………………………….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siedzibą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………………………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……………………………………..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ulicy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…………………………………,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zarejestrowany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ewidencji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działalności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gospodarczej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CEIDG,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numerze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NIP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…………………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zwanym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treści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umowy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b/>
          <w:sz w:val="22"/>
        </w:rPr>
        <w:t>„Wykonawcą”</w:t>
      </w:r>
      <w:r w:rsidRPr="008F311C">
        <w:rPr>
          <w:rFonts w:ascii="Calibri" w:hAnsi="Calibri" w:cs="Calibri"/>
          <w:sz w:val="22"/>
        </w:rPr>
        <w:t>.</w:t>
      </w:r>
    </w:p>
    <w:p w14:paraId="7589BA0E" w14:textId="2A0C4E46" w:rsidR="004A52FA" w:rsidRPr="008F311C" w:rsidRDefault="004A52FA" w:rsidP="00D35843">
      <w:pPr>
        <w:spacing w:before="240" w:line="276" w:lineRule="auto"/>
        <w:rPr>
          <w:rFonts w:ascii="Calibri" w:hAnsi="Calibri" w:cs="Calibri"/>
          <w:sz w:val="22"/>
        </w:rPr>
      </w:pPr>
      <w:r w:rsidRPr="008F311C">
        <w:rPr>
          <w:rFonts w:ascii="Calibri" w:hAnsi="Calibri" w:cs="Calibri"/>
          <w:sz w:val="22"/>
        </w:rPr>
        <w:t>Strony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zgodnie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oświadczają,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że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osoby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je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reprezentujące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zawieraniu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umowy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(zwanej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dalej: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„Umową”)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tego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prawnie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umocowane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zgodnie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wymogami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prawa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polskiego.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związku</w:t>
      </w:r>
      <w:r w:rsidR="001E2DF3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powyższym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będą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powoływać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się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brak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umocowania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osoby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reprezentującej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przypadku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jakichkolwiek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sporów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mogących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wyniknąć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Umowy.</w:t>
      </w:r>
      <w:r w:rsidR="004560D6">
        <w:rPr>
          <w:rFonts w:ascii="Calibri" w:hAnsi="Calibri" w:cs="Calibri"/>
          <w:sz w:val="22"/>
        </w:rPr>
        <w:t xml:space="preserve"> </w:t>
      </w:r>
    </w:p>
    <w:p w14:paraId="6B713F9C" w14:textId="42B83E36" w:rsidR="00887851" w:rsidRPr="008F311C" w:rsidRDefault="00887851" w:rsidP="007A4750">
      <w:pPr>
        <w:spacing w:before="240" w:line="276" w:lineRule="auto"/>
        <w:rPr>
          <w:rFonts w:ascii="Calibri" w:hAnsi="Calibri" w:cs="Calibri"/>
          <w:sz w:val="22"/>
          <w:u w:val="single"/>
        </w:rPr>
      </w:pPr>
      <w:r w:rsidRPr="008F311C">
        <w:rPr>
          <w:rFonts w:ascii="Calibri" w:hAnsi="Calibri" w:cs="Calibri"/>
          <w:sz w:val="22"/>
        </w:rPr>
        <w:t>Umowa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została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zawarta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podstawie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dokonanego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przez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Zamawiającą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wyboru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oferty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Wykonawcy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trybie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podstawowym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bez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negocjacji,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postępowanie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nr</w:t>
      </w:r>
      <w:r w:rsidR="004560D6">
        <w:rPr>
          <w:rFonts w:ascii="Calibri" w:hAnsi="Calibri" w:cs="Calibri"/>
          <w:sz w:val="22"/>
        </w:rPr>
        <w:t xml:space="preserve"> </w:t>
      </w:r>
      <w:r w:rsidR="00AF4D74">
        <w:rPr>
          <w:rFonts w:ascii="Calibri" w:hAnsi="Calibri" w:cs="Calibri"/>
          <w:sz w:val="22"/>
        </w:rPr>
        <w:t>ZP.2717.2026</w:t>
      </w:r>
      <w:r w:rsidRPr="008F311C">
        <w:rPr>
          <w:rFonts w:ascii="Calibri" w:hAnsi="Calibri" w:cs="Calibri"/>
          <w:sz w:val="22"/>
        </w:rPr>
        <w:t>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podstawie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art.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275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pkt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1)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ustawy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dnia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11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września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2019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r.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–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Prawo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zamówień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publicznych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(tekst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jedn.</w:t>
      </w:r>
      <w:r w:rsidR="004560D6">
        <w:rPr>
          <w:rFonts w:ascii="Calibri" w:hAnsi="Calibri" w:cs="Calibri"/>
          <w:sz w:val="22"/>
        </w:rPr>
        <w:t xml:space="preserve"> </w:t>
      </w:r>
      <w:hyperlink r:id="rId8" w:history="1">
        <w:r w:rsidR="002A5E87" w:rsidRPr="007A4750">
          <w:rPr>
            <w:rStyle w:val="Hipercze"/>
            <w:rFonts w:asciiTheme="minorHAnsi" w:hAnsiTheme="minorHAnsi" w:cstheme="minorHAnsi"/>
            <w:sz w:val="22"/>
          </w:rPr>
          <w:t>Dz.U. 2024 poz. 1320</w:t>
        </w:r>
      </w:hyperlink>
      <w:r w:rsidR="001E2DF3">
        <w:rPr>
          <w:rStyle w:val="Hipercze"/>
          <w:rFonts w:asciiTheme="minorHAnsi" w:hAnsiTheme="minorHAnsi" w:cstheme="minorHAns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późn.</w:t>
      </w:r>
      <w:r w:rsidR="004560D6">
        <w:rPr>
          <w:rFonts w:ascii="Calibri" w:hAnsi="Calibri" w:cs="Calibr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zm.</w:t>
      </w:r>
      <w:r w:rsidRPr="008F311C">
        <w:rPr>
          <w:rFonts w:ascii="Calibri" w:hAnsi="Calibri" w:cs="Calibri"/>
          <w:sz w:val="22"/>
        </w:rPr>
        <w:t>)</w:t>
      </w:r>
      <w:r w:rsidR="004A52FA" w:rsidRPr="008F311C">
        <w:rPr>
          <w:rFonts w:ascii="Calibri" w:hAnsi="Calibri" w:cs="Calibri"/>
          <w:sz w:val="22"/>
        </w:rPr>
        <w:t>,</w:t>
      </w:r>
      <w:r w:rsidR="004560D6">
        <w:rPr>
          <w:rFonts w:ascii="Calibri" w:hAnsi="Calibri" w:cs="Calibr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dalej</w:t>
      </w:r>
      <w:r w:rsidR="004560D6">
        <w:rPr>
          <w:rFonts w:ascii="Calibri" w:hAnsi="Calibri" w:cs="Calibr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zwanej</w:t>
      </w:r>
      <w:r w:rsidR="004560D6">
        <w:rPr>
          <w:rFonts w:ascii="Calibri" w:hAnsi="Calibri" w:cs="Calibr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„ustawą</w:t>
      </w:r>
      <w:r w:rsidR="004560D6">
        <w:rPr>
          <w:rFonts w:ascii="Calibri" w:hAnsi="Calibri" w:cs="Calibri"/>
          <w:sz w:val="22"/>
        </w:rPr>
        <w:t xml:space="preserve"> </w:t>
      </w:r>
      <w:r w:rsidR="004A52FA" w:rsidRPr="008F311C">
        <w:rPr>
          <w:rFonts w:ascii="Calibri" w:hAnsi="Calibri" w:cs="Calibri"/>
          <w:sz w:val="22"/>
        </w:rPr>
        <w:t>Pzp”</w:t>
      </w:r>
      <w:r w:rsidRPr="008F311C">
        <w:rPr>
          <w:rFonts w:ascii="Calibri" w:hAnsi="Calibri" w:cs="Calibri"/>
          <w:sz w:val="22"/>
        </w:rPr>
        <w:t>.</w:t>
      </w:r>
      <w:r w:rsidR="002A5E87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Zamawiający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Wykonawca,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zwani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dalszej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części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osobna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również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Stroną,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zaś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wspólnie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Stronami,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zawierają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Umowę,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o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następującej</w:t>
      </w:r>
      <w:r w:rsidR="004560D6">
        <w:rPr>
          <w:rFonts w:ascii="Calibri" w:hAnsi="Calibri" w:cs="Calibri"/>
          <w:sz w:val="22"/>
        </w:rPr>
        <w:t xml:space="preserve"> </w:t>
      </w:r>
      <w:r w:rsidRPr="008F311C">
        <w:rPr>
          <w:rFonts w:ascii="Calibri" w:hAnsi="Calibri" w:cs="Calibri"/>
          <w:sz w:val="22"/>
        </w:rPr>
        <w:t>treści:</w:t>
      </w:r>
    </w:p>
    <w:p w14:paraId="72A23110" w14:textId="77777777" w:rsidR="00BA2CF9" w:rsidRPr="008F311C" w:rsidRDefault="00BA2CF9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  <w:bookmarkStart w:id="0" w:name="_Ref213134407"/>
    </w:p>
    <w:bookmarkEnd w:id="0"/>
    <w:p w14:paraId="53413A82" w14:textId="77777777" w:rsidR="00FF7237" w:rsidRPr="008F311C" w:rsidRDefault="00FF7237" w:rsidP="007A4750">
      <w:pPr>
        <w:keepNext/>
        <w:spacing w:after="240" w:line="276" w:lineRule="auto"/>
        <w:jc w:val="center"/>
        <w:rPr>
          <w:rFonts w:ascii="Calibri" w:hAnsi="Calibri" w:cs="Calibri"/>
          <w:b/>
          <w:bCs/>
          <w:sz w:val="22"/>
        </w:rPr>
      </w:pPr>
      <w:r w:rsidRPr="008F311C">
        <w:rPr>
          <w:rFonts w:ascii="Calibri" w:hAnsi="Calibri" w:cs="Calibri"/>
          <w:b/>
          <w:bCs/>
          <w:sz w:val="22"/>
        </w:rPr>
        <w:t>Przedmiot</w:t>
      </w:r>
      <w:r w:rsidR="004560D6">
        <w:rPr>
          <w:rFonts w:ascii="Calibri" w:hAnsi="Calibri" w:cs="Calibri"/>
          <w:b/>
          <w:bCs/>
          <w:sz w:val="22"/>
        </w:rPr>
        <w:t xml:space="preserve"> </w:t>
      </w:r>
      <w:r w:rsidRPr="008F311C">
        <w:rPr>
          <w:rFonts w:ascii="Calibri" w:hAnsi="Calibri" w:cs="Calibri"/>
          <w:b/>
          <w:bCs/>
          <w:sz w:val="22"/>
        </w:rPr>
        <w:t>Umowy</w:t>
      </w:r>
    </w:p>
    <w:p w14:paraId="086E6545" w14:textId="5C085DAC" w:rsidR="00B56C09" w:rsidRPr="004D46CC" w:rsidRDefault="005A285B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1" w:name="_Ref213134416"/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wykonania</w:t>
      </w:r>
      <w:r w:rsidR="002A5E87" w:rsidRPr="004D46CC">
        <w:rPr>
          <w:rFonts w:ascii="Calibri" w:hAnsi="Calibri" w:cs="Calibri"/>
          <w:bCs/>
          <w:sz w:val="22"/>
        </w:rPr>
        <w:t xml:space="preserve"> koncepcji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="002A5E87" w:rsidRPr="004D46CC">
        <w:rPr>
          <w:rFonts w:ascii="Calibri" w:hAnsi="Calibri" w:cs="Calibri"/>
          <w:bCs/>
          <w:sz w:val="22"/>
        </w:rPr>
        <w:t xml:space="preserve">cji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="002A5E87" w:rsidRPr="004D46CC">
        <w:rPr>
          <w:rFonts w:ascii="Calibri" w:hAnsi="Calibri" w:cs="Calibri"/>
          <w:bCs/>
          <w:sz w:val="22"/>
        </w:rPr>
        <w:t xml:space="preserve">wej i uzyskania decyzji o środowiskowych uwarunkowaniach zgody na realizację przedsięwzięcia dla zadania </w:t>
      </w:r>
      <w:r w:rsidR="00C766D6" w:rsidRPr="004D46CC">
        <w:rPr>
          <w:rFonts w:ascii="Calibri" w:hAnsi="Calibri" w:cs="Calibri"/>
          <w:bCs/>
          <w:sz w:val="22"/>
        </w:rPr>
        <w:t xml:space="preserve">pn.: </w:t>
      </w:r>
      <w:r w:rsidR="00C766D6" w:rsidRPr="004D46CC">
        <w:rPr>
          <w:rFonts w:ascii="Calibri" w:hAnsi="Calibri" w:cs="Calibri"/>
          <w:b/>
          <w:bCs/>
          <w:i/>
          <w:sz w:val="22"/>
        </w:rPr>
        <w:t>„Budowa obwodnicy Mosiny w ciągu drogi wojewódzkiej nr 431 – etap II – budowa nowego przebiegu od km 5+400 do skrzyżowania z drogą wojewódzką nr 430 Poznań – Mosina”</w:t>
      </w:r>
      <w:r w:rsidR="00C766D6" w:rsidRPr="004D46CC">
        <w:rPr>
          <w:rFonts w:ascii="Calibri" w:hAnsi="Calibri" w:cs="Calibri"/>
          <w:bCs/>
          <w:sz w:val="22"/>
        </w:rPr>
        <w:t xml:space="preserve">. </w:t>
      </w:r>
      <w:r w:rsidR="00B56C09" w:rsidRPr="004D46CC">
        <w:rPr>
          <w:rFonts w:ascii="Calibri" w:hAnsi="Calibri" w:cs="Calibri"/>
          <w:bCs/>
          <w:sz w:val="22"/>
        </w:rPr>
        <w:t>Opis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B56C09" w:rsidRPr="004D46CC">
        <w:rPr>
          <w:rFonts w:ascii="Calibri" w:hAnsi="Calibri" w:cs="Calibri"/>
          <w:bCs/>
          <w:sz w:val="22"/>
        </w:rPr>
        <w:t>przedmiotu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B56C09" w:rsidRPr="004D46CC">
        <w:rPr>
          <w:rFonts w:ascii="Calibri" w:hAnsi="Calibri" w:cs="Calibri"/>
          <w:bCs/>
          <w:sz w:val="22"/>
        </w:rPr>
        <w:t>zamówienia</w:t>
      </w:r>
      <w:r w:rsidR="00C766D6" w:rsidRPr="004D46CC">
        <w:rPr>
          <w:rFonts w:ascii="Calibri" w:hAnsi="Calibri" w:cs="Calibri"/>
          <w:bCs/>
          <w:sz w:val="22"/>
        </w:rPr>
        <w:t xml:space="preserve"> [OPZ]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B56C09" w:rsidRPr="004D46CC">
        <w:rPr>
          <w:rFonts w:ascii="Calibri" w:hAnsi="Calibri" w:cs="Calibri"/>
          <w:bCs/>
          <w:sz w:val="22"/>
        </w:rPr>
        <w:t>stanowi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B56C09" w:rsidRPr="004D46CC">
        <w:rPr>
          <w:rFonts w:ascii="Calibri" w:hAnsi="Calibri" w:cs="Calibri"/>
          <w:bCs/>
          <w:color w:val="C00000"/>
          <w:sz w:val="22"/>
        </w:rPr>
        <w:t>załącznik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B56C09" w:rsidRPr="004D46CC">
        <w:rPr>
          <w:rFonts w:ascii="Calibri" w:hAnsi="Calibri" w:cs="Calibri"/>
          <w:bCs/>
          <w:color w:val="C00000"/>
          <w:sz w:val="22"/>
        </w:rPr>
        <w:t>nr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445A06" w:rsidRPr="004D46CC">
        <w:rPr>
          <w:rFonts w:ascii="Calibri" w:hAnsi="Calibri" w:cs="Calibri"/>
          <w:bCs/>
          <w:color w:val="C00000"/>
          <w:sz w:val="22"/>
        </w:rPr>
        <w:instrText xml:space="preserve"> REF _Ref213134006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445A06" w:rsidRPr="004D46CC">
        <w:rPr>
          <w:rFonts w:ascii="Calibri" w:hAnsi="Calibri" w:cs="Calibri"/>
          <w:bCs/>
          <w:color w:val="C00000"/>
          <w:sz w:val="22"/>
        </w:rPr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B56C09"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FD16CE" w:rsidRPr="004D46CC">
        <w:rPr>
          <w:rFonts w:ascii="Calibri" w:hAnsi="Calibri" w:cs="Calibri"/>
          <w:bCs/>
          <w:sz w:val="22"/>
        </w:rPr>
        <w:t>Umowy</w:t>
      </w:r>
      <w:r w:rsidR="00B56C09" w:rsidRPr="004D46CC">
        <w:rPr>
          <w:rFonts w:ascii="Calibri" w:hAnsi="Calibri" w:cs="Calibri"/>
          <w:bCs/>
          <w:sz w:val="22"/>
        </w:rPr>
        <w:t>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zwanego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dalej: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„Przedmiotem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Umowy”</w:t>
      </w:r>
      <w:r w:rsidR="00B56C09" w:rsidRPr="004D46CC">
        <w:rPr>
          <w:rFonts w:ascii="Calibri" w:hAnsi="Calibri" w:cs="Calibri"/>
          <w:bCs/>
          <w:sz w:val="22"/>
        </w:rPr>
        <w:t>.</w:t>
      </w:r>
      <w:bookmarkEnd w:id="1"/>
    </w:p>
    <w:p w14:paraId="0E2FCBF4" w14:textId="58F41A06" w:rsidR="00B56C09" w:rsidRPr="004D46CC" w:rsidRDefault="00596198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Dokumentację projektową</w:t>
      </w:r>
      <w:r w:rsidR="00E66E52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(w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zakresie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opisu)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należy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sporządzić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zgodnie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wymogami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dostępności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cyfrowej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osób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ze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specjalnymi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potrzebami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stosownie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do: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Rozporządzenia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Rady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Ministrów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12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kwietnia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2012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r.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sprawie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Krajowych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Ram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Interoperacyjności,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minimalnych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wymagań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rejestrów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publicznych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wymiany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informacji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postaci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elektronicznej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minimalnych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wymagań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lastRenderedPageBreak/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systemów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teleinformatycznych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(</w:t>
      </w:r>
      <w:hyperlink r:id="rId9" w:history="1">
        <w:r w:rsidR="00FD16CE" w:rsidRPr="004D46CC">
          <w:rPr>
            <w:rStyle w:val="Hipercze"/>
            <w:rFonts w:asciiTheme="minorHAnsi" w:hAnsiTheme="minorHAnsi" w:cstheme="minorHAnsi"/>
            <w:sz w:val="22"/>
          </w:rPr>
          <w:t>Dz.U. 2024 poz. 1557</w:t>
        </w:r>
      </w:hyperlink>
      <w:r w:rsidR="00AF744E" w:rsidRPr="004D46CC">
        <w:rPr>
          <w:rFonts w:ascii="Calibri" w:hAnsi="Calibri" w:cs="Calibri"/>
          <w:bCs/>
          <w:sz w:val="22"/>
        </w:rPr>
        <w:t>)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Ustawy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4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kwietnia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2019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r</w:t>
      </w:r>
      <w:r w:rsidR="001E2DF3" w:rsidRPr="004D46CC">
        <w:rPr>
          <w:rFonts w:ascii="Calibri" w:hAnsi="Calibri" w:cs="Calibri"/>
          <w:bCs/>
          <w:sz w:val="22"/>
        </w:rPr>
        <w:t xml:space="preserve">. </w:t>
      </w:r>
      <w:r w:rsidR="00AF744E"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dostępności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cyfrowej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stron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internetowych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aplikacji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mobilnych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F744E" w:rsidRPr="004D46CC">
        <w:rPr>
          <w:rFonts w:ascii="Calibri" w:hAnsi="Calibri" w:cs="Calibri"/>
          <w:bCs/>
          <w:sz w:val="22"/>
        </w:rPr>
        <w:t>podmiotów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 xml:space="preserve">publicznych </w:t>
      </w:r>
      <w:r w:rsidR="00AF744E" w:rsidRPr="004D46CC">
        <w:rPr>
          <w:rFonts w:ascii="Calibri" w:hAnsi="Calibri" w:cs="Calibri"/>
          <w:bCs/>
          <w:sz w:val="22"/>
        </w:rPr>
        <w:t>(</w:t>
      </w:r>
      <w:hyperlink r:id="rId10" w:history="1">
        <w:r w:rsidR="00A3015B" w:rsidRPr="004D46CC">
          <w:rPr>
            <w:rStyle w:val="Hipercze"/>
            <w:rFonts w:asciiTheme="minorHAnsi" w:hAnsiTheme="minorHAnsi" w:cstheme="minorHAnsi"/>
            <w:sz w:val="22"/>
          </w:rPr>
          <w:t>Dz.U. 2023 poz. 1440</w:t>
        </w:r>
      </w:hyperlink>
      <w:r w:rsidR="00AF744E" w:rsidRPr="004D46CC">
        <w:rPr>
          <w:rFonts w:ascii="Calibri" w:hAnsi="Calibri" w:cs="Calibri"/>
          <w:bCs/>
          <w:sz w:val="22"/>
        </w:rPr>
        <w:t>).</w:t>
      </w:r>
    </w:p>
    <w:p w14:paraId="5AB018D8" w14:textId="5BEBAA11" w:rsidR="00B56C09" w:rsidRPr="004D46CC" w:rsidRDefault="001F61AB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F53F9" w:rsidRPr="004D46CC">
        <w:rPr>
          <w:rFonts w:ascii="Calibri" w:hAnsi="Calibri" w:cs="Calibri"/>
          <w:bCs/>
          <w:sz w:val="22"/>
        </w:rPr>
        <w:t>P</w:t>
      </w:r>
      <w:r w:rsidRPr="004D46CC">
        <w:rPr>
          <w:rFonts w:ascii="Calibri" w:hAnsi="Calibri" w:cs="Calibri"/>
          <w:bCs/>
          <w:sz w:val="22"/>
        </w:rPr>
        <w:t>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66E52" w:rsidRPr="004D46CC">
        <w:rPr>
          <w:rFonts w:ascii="Calibri" w:hAnsi="Calibri" w:cs="Calibri"/>
          <w:bCs/>
          <w:sz w:val="22"/>
        </w:rPr>
        <w:t xml:space="preserve">Umowy </w:t>
      </w:r>
      <w:r w:rsidRPr="004D46CC">
        <w:rPr>
          <w:rFonts w:ascii="Calibri" w:hAnsi="Calibri" w:cs="Calibri"/>
          <w:bCs/>
          <w:sz w:val="22"/>
        </w:rPr>
        <w:t>wchodzi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dokonanie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uzupełnień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(szczególnie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aktualizacja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kosztorysu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inwestorskiego)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poprawek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przyjęciu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zapłacie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wynagrodzenia.</w:t>
      </w:r>
    </w:p>
    <w:p w14:paraId="30B60211" w14:textId="7AE822FE" w:rsidR="00B56C09" w:rsidRPr="004D46CC" w:rsidRDefault="001F61AB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Obowiązkiem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koszt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dokumentów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niezbędnych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>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m.in.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mapy,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uzgodnienia.</w:t>
      </w:r>
    </w:p>
    <w:p w14:paraId="61DAE03B" w14:textId="42250650" w:rsidR="00586E0D" w:rsidRPr="004D46CC" w:rsidRDefault="001F61AB" w:rsidP="009C751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udzieli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pełnomocnictwa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podejmowania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czynności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imieniu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66E52" w:rsidRPr="004D46CC">
        <w:rPr>
          <w:rFonts w:ascii="Calibri" w:hAnsi="Calibri" w:cs="Calibri"/>
          <w:bCs/>
          <w:sz w:val="22"/>
        </w:rPr>
        <w:t xml:space="preserve">Zamawiającego </w:t>
      </w:r>
      <w:r w:rsidRPr="004D46CC">
        <w:rPr>
          <w:rFonts w:ascii="Calibri" w:hAnsi="Calibri" w:cs="Calibri"/>
          <w:bCs/>
          <w:sz w:val="22"/>
        </w:rPr>
        <w:t>wymaganych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celu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prawidłowej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66E52" w:rsidRPr="004D46CC">
        <w:rPr>
          <w:rFonts w:ascii="Calibri" w:hAnsi="Calibri" w:cs="Calibri"/>
          <w:bCs/>
          <w:sz w:val="22"/>
        </w:rPr>
        <w:t>Przedmiotu Umowy</w:t>
      </w:r>
      <w:r w:rsidRPr="004D46CC">
        <w:rPr>
          <w:rFonts w:ascii="Calibri" w:hAnsi="Calibri" w:cs="Calibri"/>
          <w:bCs/>
          <w:sz w:val="22"/>
        </w:rPr>
        <w:t>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szczególności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dotyczących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reprezentacji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41755" w:rsidRPr="004D46CC">
        <w:rPr>
          <w:rFonts w:ascii="Calibri" w:hAnsi="Calibri" w:cs="Calibri"/>
          <w:bCs/>
          <w:sz w:val="22"/>
        </w:rPr>
        <w:t>Z</w:t>
      </w:r>
      <w:r w:rsidRPr="004D46CC">
        <w:rPr>
          <w:rFonts w:ascii="Calibri" w:hAnsi="Calibri" w:cs="Calibri"/>
          <w:bCs/>
          <w:sz w:val="22"/>
        </w:rPr>
        <w:t>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właściwymi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organami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administracji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sprawach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decyzji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uzgodnień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niezbędnych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inwestycji,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składania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wniosków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 xml:space="preserve">opinii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uzgodnień.</w:t>
      </w:r>
      <w:bookmarkStart w:id="2" w:name="page3"/>
      <w:bookmarkEnd w:id="2"/>
    </w:p>
    <w:p w14:paraId="7E134557" w14:textId="47FE679A" w:rsidR="000C6864" w:rsidRPr="004D46CC" w:rsidRDefault="00E80597" w:rsidP="009C751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 xml:space="preserve">Wykonawca przed podpisaniem Umowy przedłoży Zamawiającemu harmonogram prac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 xml:space="preserve">wych i w każdy pierwszy tydzień miesiąca złoży raport z postępu prac wynikających z Umowy i harmonogramu. Harmonogram stanowi </w:t>
      </w:r>
      <w:r w:rsidRPr="004D46CC">
        <w:rPr>
          <w:rFonts w:ascii="Calibri" w:hAnsi="Calibri" w:cs="Calibri"/>
          <w:bCs/>
          <w:color w:val="C00000"/>
          <w:sz w:val="22"/>
        </w:rPr>
        <w:t xml:space="preserve">załącznik nr </w:t>
      </w:r>
      <w:r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Pr="004D46CC">
        <w:rPr>
          <w:rFonts w:ascii="Calibri" w:hAnsi="Calibri" w:cs="Calibri"/>
          <w:bCs/>
          <w:color w:val="C00000"/>
          <w:sz w:val="22"/>
        </w:rPr>
        <w:instrText xml:space="preserve"> REF _Ref213156290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bCs/>
          <w:color w:val="C00000"/>
          <w:sz w:val="22"/>
        </w:rPr>
      </w:r>
      <w:r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4</w:t>
      </w:r>
      <w:r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 Umowy.</w:t>
      </w:r>
    </w:p>
    <w:p w14:paraId="403BE533" w14:textId="77777777" w:rsidR="00E05863" w:rsidRPr="004D46CC" w:rsidRDefault="00E05863" w:rsidP="009C751C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  <w:bookmarkStart w:id="3" w:name="_Ref213148781"/>
    </w:p>
    <w:p w14:paraId="7DA362F7" w14:textId="4D2AEF64" w:rsidR="00B56C09" w:rsidRPr="004D46CC" w:rsidRDefault="00B56C09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4" w:name="_Hlk104981623"/>
      <w:bookmarkEnd w:id="3"/>
      <w:r w:rsidRPr="004D46CC">
        <w:rPr>
          <w:rFonts w:ascii="Calibri" w:hAnsi="Calibri" w:cs="Calibri"/>
          <w:bCs/>
          <w:sz w:val="22"/>
        </w:rPr>
        <w:t>Wskazanie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96198">
        <w:rPr>
          <w:rFonts w:ascii="Calibri" w:hAnsi="Calibri" w:cs="Calibri"/>
          <w:bCs/>
          <w:sz w:val="22"/>
        </w:rPr>
        <w:t>dokumentacji projektowej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znak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towarowy,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patent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pochodzenie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nastąpić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tylko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sytuacji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Ustawy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szczególności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art.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99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następnych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Ustawy,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tj.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gdy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opisać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wystarczająco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precyzyjny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zrozumiały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sposób,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takiemu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muszą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towarzyszyć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wyrazy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„lub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równoważny”.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Należy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wówczas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parametry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graniczne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(brzegowe)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podstawie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stwierdzić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równoważność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zaoferowanych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rozwiązań,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technologii.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4A085BD0" w14:textId="27973CE3" w:rsidR="00667D13" w:rsidRPr="004D46CC" w:rsidRDefault="00667D13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5" w:name="_Ref228965574"/>
      <w:bookmarkEnd w:id="4"/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żądać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uzgodnienia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każdego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etapu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>wych.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powyższego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warunku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żądać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przedłożenia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24F66" w:rsidRPr="004D46CC">
        <w:rPr>
          <w:rFonts w:ascii="Calibri" w:hAnsi="Calibri" w:cs="Calibri"/>
          <w:bCs/>
          <w:sz w:val="22"/>
        </w:rPr>
        <w:t>dokumentacji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akceptacji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wersji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papierowej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wersji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elektronicznej.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zastrzega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sobie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zgłaszania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uwag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sugestii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ciągu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14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złożenia,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 xml:space="preserve">się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należytą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starannością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uwzględnić.</w:t>
      </w:r>
      <w:bookmarkEnd w:id="5"/>
    </w:p>
    <w:p w14:paraId="3DB70BF0" w14:textId="6A57709F" w:rsidR="00667D13" w:rsidRPr="004D46CC" w:rsidRDefault="00667D13" w:rsidP="00B26B51">
      <w:pPr>
        <w:spacing w:line="276" w:lineRule="auto"/>
        <w:ind w:left="425"/>
        <w:rPr>
          <w:rFonts w:ascii="Calibri" w:hAnsi="Calibri" w:cs="Calibri"/>
          <w:bCs/>
          <w:sz w:val="22"/>
        </w:rPr>
      </w:pPr>
      <w:bookmarkStart w:id="6" w:name="_Ref213148836"/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wniosek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udzielania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wyjaśnień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</w:t>
      </w:r>
      <w:bookmarkEnd w:id="6"/>
      <w:r w:rsidR="00181331" w:rsidRPr="004D46CC">
        <w:rPr>
          <w:rFonts w:ascii="Calibri" w:hAnsi="Calibri" w:cs="Calibri"/>
          <w:bCs/>
          <w:sz w:val="22"/>
        </w:rPr>
        <w:t>.</w:t>
      </w:r>
      <w:r w:rsidR="00B26B51" w:rsidRPr="004D46CC">
        <w:rPr>
          <w:rFonts w:ascii="Calibri" w:hAnsi="Calibri" w:cs="Calibri"/>
          <w:bCs/>
          <w:sz w:val="22"/>
        </w:rPr>
        <w:t xml:space="preserve"> P</w:t>
      </w:r>
      <w:r w:rsidR="00445A06" w:rsidRPr="004D46CC">
        <w:rPr>
          <w:rFonts w:ascii="Calibri" w:hAnsi="Calibri" w:cs="Calibri"/>
          <w:bCs/>
          <w:sz w:val="22"/>
        </w:rPr>
        <w:t xml:space="preserve">rzedmiotu Umowy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etapie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prowadzonej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procedury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sprawie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publicznego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>projektu budowlanego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 xml:space="preserve">realizowanego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podstawie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>koncepcyjnej</w:t>
      </w:r>
      <w:r w:rsidRPr="004D46CC">
        <w:rPr>
          <w:rFonts w:ascii="Calibri" w:hAnsi="Calibri" w:cs="Calibri"/>
          <w:bCs/>
          <w:sz w:val="22"/>
        </w:rPr>
        <w:t>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Ustala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udzieli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wyjaśnień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niezwłocznie,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najpóźniej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4582E" w:rsidRPr="004D46CC">
        <w:rPr>
          <w:rFonts w:ascii="Calibri" w:hAnsi="Calibri" w:cs="Calibri"/>
          <w:bCs/>
          <w:sz w:val="22"/>
        </w:rPr>
        <w:t>2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otrzymania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wniosku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Okres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wydłużony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ile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czynniki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niezależne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uniemożliwią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udzielenie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wyjaśnień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terminie.</w:t>
      </w:r>
    </w:p>
    <w:p w14:paraId="3251C157" w14:textId="33641920" w:rsidR="00667D13" w:rsidRPr="004D46CC" w:rsidRDefault="00667D13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>Przedmiotu U</w:t>
      </w:r>
      <w:r w:rsidRPr="004D46CC">
        <w:rPr>
          <w:rFonts w:ascii="Calibri" w:hAnsi="Calibri" w:cs="Calibri"/>
          <w:bCs/>
          <w:sz w:val="22"/>
        </w:rPr>
        <w:t>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>U</w:t>
      </w:r>
      <w:r w:rsidRPr="004D46CC">
        <w:rPr>
          <w:rFonts w:ascii="Calibri" w:hAnsi="Calibri" w:cs="Calibri"/>
          <w:bCs/>
          <w:sz w:val="22"/>
        </w:rPr>
        <w:t>mową,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obowiązującymi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zasadami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wiedzy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technicznej.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Wchodzące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skład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>P</w:t>
      </w:r>
      <w:r w:rsidRPr="004D46CC">
        <w:rPr>
          <w:rFonts w:ascii="Calibri" w:hAnsi="Calibri" w:cs="Calibri"/>
          <w:bCs/>
          <w:sz w:val="22"/>
        </w:rPr>
        <w:t>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opracowania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posiadające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odpowiednie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uprawnienia.</w:t>
      </w:r>
    </w:p>
    <w:p w14:paraId="05730791" w14:textId="0673DB6E" w:rsidR="00667D13" w:rsidRPr="004D46CC" w:rsidRDefault="00596198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Dokumentacja projektowa</w:t>
      </w:r>
      <w:r w:rsidR="00667D13" w:rsidRPr="004D46CC">
        <w:rPr>
          <w:rFonts w:ascii="Calibri" w:hAnsi="Calibri" w:cs="Calibri"/>
          <w:bCs/>
          <w:sz w:val="22"/>
        </w:rPr>
        <w:t>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której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445A06" w:rsidRPr="004D46CC">
        <w:rPr>
          <w:rFonts w:ascii="Calibri" w:hAnsi="Calibri" w:cs="Calibri"/>
          <w:bCs/>
          <w:color w:val="C00000"/>
          <w:sz w:val="22"/>
        </w:rPr>
        <w:instrText xml:space="preserve"> REF _Ref213134407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445A06" w:rsidRPr="004D46CC">
        <w:rPr>
          <w:rFonts w:ascii="Calibri" w:hAnsi="Calibri" w:cs="Calibri"/>
          <w:bCs/>
          <w:color w:val="C00000"/>
          <w:sz w:val="22"/>
        </w:rPr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1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F53F9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667D13"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445A06" w:rsidRPr="004D46CC">
        <w:rPr>
          <w:rFonts w:ascii="Calibri" w:hAnsi="Calibri" w:cs="Calibri"/>
          <w:bCs/>
          <w:color w:val="C00000"/>
          <w:sz w:val="22"/>
        </w:rPr>
        <w:instrText xml:space="preserve"> REF _Ref213134416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445A06" w:rsidRPr="004D46CC">
        <w:rPr>
          <w:rFonts w:ascii="Calibri" w:hAnsi="Calibri" w:cs="Calibri"/>
          <w:bCs/>
          <w:color w:val="C00000"/>
          <w:sz w:val="22"/>
        </w:rPr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musi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zostać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uzgodniona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Referatem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In</w:t>
      </w:r>
      <w:r w:rsidR="001C6E91" w:rsidRPr="004D46CC">
        <w:rPr>
          <w:rFonts w:ascii="Calibri" w:hAnsi="Calibri" w:cs="Calibri"/>
          <w:bCs/>
          <w:sz w:val="22"/>
        </w:rPr>
        <w:t>westycji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817A33"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817A33" w:rsidRPr="004D46CC">
        <w:rPr>
          <w:rFonts w:ascii="Calibri" w:hAnsi="Calibri" w:cs="Calibri"/>
          <w:bCs/>
          <w:sz w:val="22"/>
        </w:rPr>
        <w:t>Rozwoju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Gminy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4582E" w:rsidRPr="004D46CC">
        <w:rPr>
          <w:rFonts w:ascii="Calibri" w:hAnsi="Calibri" w:cs="Calibri"/>
          <w:bCs/>
          <w:sz w:val="22"/>
        </w:rPr>
        <w:t>Mosinie</w:t>
      </w:r>
      <w:r w:rsidR="00667D13" w:rsidRPr="004D46CC">
        <w:rPr>
          <w:rFonts w:ascii="Calibri" w:hAnsi="Calibri" w:cs="Calibri"/>
          <w:bCs/>
          <w:sz w:val="22"/>
        </w:rPr>
        <w:t>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="00667D13" w:rsidRPr="004D46CC">
        <w:rPr>
          <w:rFonts w:ascii="Calibri" w:hAnsi="Calibri" w:cs="Calibri"/>
          <w:bCs/>
          <w:sz w:val="22"/>
        </w:rPr>
        <w:t>cja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>projektowa</w:t>
      </w:r>
      <w:r w:rsidR="00124F6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musi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być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kompletna,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skoordynowana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technicznie,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umożliwiająca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uzyskanie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wymaganych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uzgodnień,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decyzji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667D13" w:rsidRPr="004D46CC">
        <w:rPr>
          <w:rFonts w:ascii="Calibri" w:hAnsi="Calibri" w:cs="Calibri"/>
          <w:bCs/>
          <w:sz w:val="22"/>
        </w:rPr>
        <w:t>administracyjnych.</w:t>
      </w:r>
      <w:bookmarkStart w:id="7" w:name="page5"/>
      <w:bookmarkEnd w:id="7"/>
    </w:p>
    <w:p w14:paraId="28F5FACD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</w:p>
    <w:p w14:paraId="7FA35BFE" w14:textId="58ADE498" w:rsidR="00205AEC" w:rsidRPr="004D46CC" w:rsidRDefault="00596198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Dokumentacja projektowa</w:t>
      </w:r>
      <w:r w:rsidR="00E66E52" w:rsidRPr="004D46CC">
        <w:rPr>
          <w:rFonts w:ascii="Calibri" w:hAnsi="Calibri" w:cs="Calibri"/>
          <w:bCs/>
          <w:sz w:val="22"/>
        </w:rPr>
        <w:t xml:space="preserve"> </w:t>
      </w:r>
      <w:r w:rsidR="00205AEC" w:rsidRPr="004D46CC">
        <w:rPr>
          <w:rFonts w:ascii="Calibri" w:hAnsi="Calibri" w:cs="Calibri"/>
          <w:bCs/>
          <w:sz w:val="22"/>
        </w:rPr>
        <w:t>obejmuje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05AEC" w:rsidRPr="004D46CC">
        <w:rPr>
          <w:rFonts w:ascii="Calibri" w:hAnsi="Calibri" w:cs="Calibri"/>
          <w:bCs/>
          <w:sz w:val="22"/>
        </w:rPr>
        <w:t>wykonanie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="00205AEC" w:rsidRPr="004D46CC">
        <w:rPr>
          <w:rFonts w:ascii="Calibri" w:hAnsi="Calibri" w:cs="Calibri"/>
          <w:bCs/>
          <w:sz w:val="22"/>
        </w:rPr>
        <w:t>cji</w:t>
      </w:r>
      <w:r w:rsidR="00B85C06" w:rsidRPr="004D46CC">
        <w:rPr>
          <w:rFonts w:ascii="Calibri" w:hAnsi="Calibri" w:cs="Calibri"/>
          <w:bCs/>
          <w:sz w:val="22"/>
        </w:rPr>
        <w:t xml:space="preserve"> </w:t>
      </w:r>
      <w:r w:rsidR="00205AEC" w:rsidRPr="004D46CC">
        <w:rPr>
          <w:rFonts w:ascii="Calibri" w:hAnsi="Calibri" w:cs="Calibri"/>
          <w:bCs/>
          <w:sz w:val="22"/>
        </w:rPr>
        <w:t>zawierającej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05AEC" w:rsidRPr="004D46CC">
        <w:rPr>
          <w:rFonts w:ascii="Calibri" w:hAnsi="Calibri" w:cs="Calibri"/>
          <w:bCs/>
          <w:sz w:val="22"/>
        </w:rPr>
        <w:t>wszystkie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05AEC" w:rsidRPr="004D46CC">
        <w:rPr>
          <w:rFonts w:ascii="Calibri" w:hAnsi="Calibri" w:cs="Calibri"/>
          <w:bCs/>
          <w:sz w:val="22"/>
        </w:rPr>
        <w:t>niezbędne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05AEC" w:rsidRPr="004D46CC">
        <w:rPr>
          <w:rFonts w:ascii="Calibri" w:hAnsi="Calibri" w:cs="Calibri"/>
          <w:bCs/>
          <w:sz w:val="22"/>
        </w:rPr>
        <w:t>elementy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 xml:space="preserve">wyszczególnione w OPZ a zwłaszcza w Szczegółowych wytycznych technicznych do opracowania koncepcji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="00445A06" w:rsidRPr="004D46CC">
        <w:rPr>
          <w:rFonts w:ascii="Calibri" w:hAnsi="Calibri" w:cs="Calibri"/>
          <w:bCs/>
          <w:sz w:val="22"/>
        </w:rPr>
        <w:t>wej wraz z uzyskaniem decyzji środowiskowej dla budowy obwodnicy Mosiny w ciągu drogi wojewódzkiej nr 431 – etap II, wydanych przez Zarząd Dróg Wojewódzkich w Poznaniu i stanowiących integralną część OPZ.</w:t>
      </w:r>
    </w:p>
    <w:p w14:paraId="390D1117" w14:textId="53FFF8E9" w:rsidR="007E4197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opracowania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96198">
        <w:rPr>
          <w:rFonts w:ascii="Calibri" w:hAnsi="Calibri" w:cs="Calibri"/>
          <w:bCs/>
          <w:sz w:val="22"/>
        </w:rPr>
        <w:t>dokumentacji projektowej</w:t>
      </w:r>
      <w:r w:rsidR="00E66E52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najwyższą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starannością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profesjonalnego,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sposób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ustaleniami,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wymaganiami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ustaw,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obowiązującymi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Polskimi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Normami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zasadami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wiedzy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technicznej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posiadające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uprawnienia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spełniające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warunki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wykonywania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czynności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dostarczenia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umożliwiającym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>P</w:t>
      </w:r>
      <w:r w:rsidRPr="004D46CC">
        <w:rPr>
          <w:rFonts w:ascii="Calibri" w:hAnsi="Calibri" w:cs="Calibri"/>
          <w:bCs/>
          <w:sz w:val="22"/>
        </w:rPr>
        <w:t>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45A06" w:rsidRPr="004D46CC">
        <w:rPr>
          <w:rFonts w:ascii="Calibri" w:hAnsi="Calibri" w:cs="Calibri"/>
          <w:bCs/>
          <w:sz w:val="22"/>
        </w:rPr>
        <w:t>U</w:t>
      </w:r>
      <w:r w:rsidRPr="004D46CC">
        <w:rPr>
          <w:rFonts w:ascii="Calibri" w:hAnsi="Calibri" w:cs="Calibri"/>
          <w:bCs/>
          <w:sz w:val="22"/>
        </w:rPr>
        <w:t>mowy,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445A06" w:rsidRPr="004D46CC">
        <w:rPr>
          <w:rFonts w:ascii="Calibri" w:hAnsi="Calibri" w:cs="Calibri"/>
          <w:bCs/>
          <w:color w:val="C00000"/>
          <w:sz w:val="22"/>
        </w:rPr>
        <w:instrText xml:space="preserve"> REF _Ref213134686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445A06" w:rsidRPr="004D46CC">
        <w:rPr>
          <w:rFonts w:ascii="Calibri" w:hAnsi="Calibri" w:cs="Calibri"/>
          <w:bCs/>
          <w:color w:val="C00000"/>
          <w:sz w:val="22"/>
        </w:rPr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7</w:t>
      </w:r>
      <w:r w:rsidR="00445A06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45A06" w:rsidRPr="004D46CC">
        <w:rPr>
          <w:rFonts w:ascii="Calibri" w:hAnsi="Calibri" w:cs="Calibri"/>
          <w:bCs/>
          <w:sz w:val="22"/>
        </w:rPr>
        <w:t xml:space="preserve"> U</w:t>
      </w:r>
      <w:r w:rsidRPr="004D46CC">
        <w:rPr>
          <w:rFonts w:ascii="Calibri" w:hAnsi="Calibri" w:cs="Calibri"/>
          <w:bCs/>
          <w:sz w:val="22"/>
        </w:rPr>
        <w:t>mowy</w:t>
      </w:r>
      <w:r w:rsidR="00EB1895" w:rsidRPr="004D46CC">
        <w:rPr>
          <w:rFonts w:ascii="Calibri" w:hAnsi="Calibri" w:cs="Calibri"/>
          <w:bCs/>
          <w:sz w:val="22"/>
        </w:rPr>
        <w:t>.</w:t>
      </w:r>
    </w:p>
    <w:p w14:paraId="455575E6" w14:textId="75AC6BDE" w:rsidR="00745D00" w:rsidRPr="004D46CC" w:rsidRDefault="00745D00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wykonywanej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>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opisania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rozwiązań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technologicznych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zastosowanych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sposób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jednoznaczny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wyczerpujący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pomocą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dostatecznie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dokładnych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zrozumiałych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określeń.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B85C06" w:rsidRPr="004D46CC">
        <w:rPr>
          <w:rFonts w:ascii="Calibri" w:hAnsi="Calibri" w:cs="Calibri"/>
          <w:bCs/>
          <w:sz w:val="22"/>
        </w:rPr>
        <w:t xml:space="preserve">W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>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mogą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nazwy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znaki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towarowe,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patenty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pochodzenie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sformułowania,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mogłyby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utrudniać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uczciwą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konkurencję.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gdy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uzasadnione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specyfik</w:t>
      </w:r>
      <w:r w:rsidR="00AB7232" w:rsidRPr="004D46CC">
        <w:rPr>
          <w:rFonts w:ascii="Calibri" w:hAnsi="Calibri" w:cs="Calibri"/>
          <w:bCs/>
          <w:sz w:val="22"/>
        </w:rPr>
        <w:t>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brakiem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możliwości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precyzyjnego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rozwiązań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technologicznych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pomocą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dostatecznie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dokładnych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określeń,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projektant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zastosować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zdaniu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poprzednim,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warunkiem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bezwzględnego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zamieszczenia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zapisu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„lub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równoważne",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wskazując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jednocześnie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minimalne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techniczne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technologii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równoważnych.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użycia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nazw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własnych,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znaków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towarowych,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patentów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pochodzenia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sformułowań,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mogłyby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utrudnić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uczciwą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konkurencję,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projektant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powinien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przedłożyć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pisemne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uzasadnienie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użycia.</w:t>
      </w:r>
    </w:p>
    <w:p w14:paraId="7A98CA86" w14:textId="535C7887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niezwłocznego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sygnalizowania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problemów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 xml:space="preserve">związanych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B7232" w:rsidRPr="004D46CC">
        <w:rPr>
          <w:rFonts w:ascii="Calibri" w:hAnsi="Calibri" w:cs="Calibri"/>
          <w:bCs/>
          <w:sz w:val="22"/>
        </w:rPr>
        <w:t xml:space="preserve">Umowy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każdym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etapie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czynnego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uczestnictwa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spotkaniach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związanymi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rozwiązywaniu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zaistniałych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trudności.</w:t>
      </w:r>
    </w:p>
    <w:p w14:paraId="529E6BF1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sz w:val="22"/>
        </w:rPr>
      </w:pPr>
      <w:bookmarkStart w:id="8" w:name="_Ref213137907"/>
    </w:p>
    <w:bookmarkEnd w:id="8"/>
    <w:p w14:paraId="229FE0BB" w14:textId="77777777" w:rsidR="00FF7237" w:rsidRPr="004D46CC" w:rsidRDefault="00FF7237" w:rsidP="007A4750">
      <w:pPr>
        <w:pStyle w:val="Tom1"/>
        <w:keepNext/>
        <w:suppressAutoHyphens w:val="0"/>
        <w:spacing w:after="240" w:line="276" w:lineRule="auto"/>
        <w:rPr>
          <w:rFonts w:ascii="Calibri" w:hAnsi="Calibri" w:cs="Calibri"/>
          <w:sz w:val="22"/>
          <w:szCs w:val="22"/>
        </w:rPr>
      </w:pPr>
      <w:r w:rsidRPr="004D46CC">
        <w:rPr>
          <w:rFonts w:ascii="Calibri" w:hAnsi="Calibri" w:cs="Calibri"/>
          <w:sz w:val="22"/>
          <w:szCs w:val="22"/>
        </w:rPr>
        <w:t>Odbiór</w:t>
      </w:r>
      <w:r w:rsidR="004560D6" w:rsidRPr="004D46CC">
        <w:rPr>
          <w:rFonts w:ascii="Calibri" w:hAnsi="Calibri" w:cs="Calibri"/>
          <w:sz w:val="22"/>
          <w:szCs w:val="22"/>
        </w:rPr>
        <w:t xml:space="preserve"> </w:t>
      </w:r>
      <w:r w:rsidRPr="004D46CC">
        <w:rPr>
          <w:rFonts w:ascii="Calibri" w:hAnsi="Calibri" w:cs="Calibri"/>
          <w:sz w:val="22"/>
          <w:szCs w:val="22"/>
        </w:rPr>
        <w:t>prac</w:t>
      </w:r>
    </w:p>
    <w:p w14:paraId="6A7D3A27" w14:textId="34F36BFF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9" w:name="_Ref213135492"/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przekaże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92592">
        <w:rPr>
          <w:rFonts w:ascii="Calibri" w:hAnsi="Calibri" w:cs="Calibri"/>
          <w:bCs/>
          <w:sz w:val="22"/>
        </w:rPr>
        <w:t xml:space="preserve">dokumentację </w:t>
      </w:r>
      <w:r w:rsidR="00B85C06" w:rsidRPr="004D46CC">
        <w:rPr>
          <w:rFonts w:ascii="Calibri" w:hAnsi="Calibri" w:cs="Calibri"/>
          <w:bCs/>
          <w:sz w:val="22"/>
        </w:rPr>
        <w:t>określon</w:t>
      </w:r>
      <w:r w:rsidR="00492592">
        <w:rPr>
          <w:rFonts w:ascii="Calibri" w:hAnsi="Calibri" w:cs="Calibri"/>
          <w:bCs/>
          <w:sz w:val="22"/>
        </w:rPr>
        <w:t>ą</w:t>
      </w:r>
      <w:r w:rsidR="00B85C0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AB723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AB7232" w:rsidRPr="004D46CC">
        <w:rPr>
          <w:rFonts w:ascii="Calibri" w:hAnsi="Calibri" w:cs="Calibri"/>
          <w:bCs/>
          <w:color w:val="C00000"/>
          <w:sz w:val="22"/>
        </w:rPr>
        <w:instrText xml:space="preserve"> REF _Ref213134407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AB7232" w:rsidRPr="004D46CC">
        <w:rPr>
          <w:rFonts w:ascii="Calibri" w:hAnsi="Calibri" w:cs="Calibri"/>
          <w:bCs/>
          <w:color w:val="C00000"/>
          <w:sz w:val="22"/>
        </w:rPr>
      </w:r>
      <w:r w:rsidR="00AB723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1</w:t>
      </w:r>
      <w:r w:rsidR="00AB723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AB723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AB7232" w:rsidRPr="004D46CC">
        <w:rPr>
          <w:rFonts w:ascii="Calibri" w:hAnsi="Calibri" w:cs="Calibri"/>
          <w:bCs/>
          <w:color w:val="C00000"/>
          <w:sz w:val="22"/>
        </w:rPr>
        <w:instrText xml:space="preserve"> REF _Ref213134416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AB7232" w:rsidRPr="004D46CC">
        <w:rPr>
          <w:rFonts w:ascii="Calibri" w:hAnsi="Calibri" w:cs="Calibri"/>
          <w:bCs/>
          <w:color w:val="C00000"/>
          <w:sz w:val="22"/>
        </w:rPr>
      </w:r>
      <w:r w:rsidR="00AB723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AB723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wykazem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opracowań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pisemnym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oświadczeniem,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92592">
        <w:rPr>
          <w:rFonts w:ascii="Calibri" w:hAnsi="Calibri" w:cs="Calibri"/>
          <w:bCs/>
          <w:sz w:val="22"/>
        </w:rPr>
        <w:t xml:space="preserve">dokumentacja projektowa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F24694" w:rsidRPr="004D46CC">
        <w:rPr>
          <w:rFonts w:ascii="Calibri" w:hAnsi="Calibri" w:cs="Calibri"/>
          <w:bCs/>
          <w:sz w:val="22"/>
        </w:rPr>
        <w:t>wykonan</w:t>
      </w:r>
      <w:r w:rsidR="00492592">
        <w:rPr>
          <w:rFonts w:ascii="Calibri" w:hAnsi="Calibri" w:cs="Calibri"/>
          <w:bCs/>
          <w:sz w:val="22"/>
        </w:rPr>
        <w:t>a</w:t>
      </w:r>
      <w:r w:rsidR="00F24694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B7232" w:rsidRPr="004D46CC">
        <w:rPr>
          <w:rFonts w:ascii="Calibri" w:hAnsi="Calibri" w:cs="Calibri"/>
          <w:bCs/>
          <w:sz w:val="22"/>
        </w:rPr>
        <w:t>Umową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obowiązującymi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techniczno-budowlanymi.</w:t>
      </w:r>
      <w:bookmarkEnd w:id="9"/>
    </w:p>
    <w:p w14:paraId="612CCA4D" w14:textId="57D8562B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10" w:name="_Ref213137965"/>
      <w:r w:rsidRPr="004D46CC">
        <w:rPr>
          <w:rFonts w:ascii="Calibri" w:hAnsi="Calibri" w:cs="Calibri"/>
          <w:bCs/>
          <w:sz w:val="22"/>
        </w:rPr>
        <w:t>Dokumentem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potwierdzającym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przyjęcie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492592">
        <w:rPr>
          <w:rFonts w:ascii="Calibri" w:hAnsi="Calibri" w:cs="Calibri"/>
          <w:bCs/>
          <w:sz w:val="22"/>
        </w:rPr>
        <w:t>wykonanej dokumentacji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protokół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podpisany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D76B22" w:rsidRPr="004D46CC">
        <w:rPr>
          <w:rFonts w:ascii="Calibri" w:hAnsi="Calibri" w:cs="Calibri"/>
          <w:bCs/>
          <w:sz w:val="22"/>
        </w:rPr>
        <w:t>S</w:t>
      </w:r>
      <w:r w:rsidRPr="004D46CC">
        <w:rPr>
          <w:rFonts w:ascii="Calibri" w:hAnsi="Calibri" w:cs="Calibri"/>
          <w:bCs/>
          <w:sz w:val="22"/>
        </w:rPr>
        <w:t>trony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D76B22" w:rsidRPr="004D46CC">
        <w:rPr>
          <w:rFonts w:ascii="Calibri" w:hAnsi="Calibri" w:cs="Calibri"/>
          <w:bCs/>
          <w:sz w:val="22"/>
        </w:rPr>
        <w:t>U</w:t>
      </w:r>
      <w:r w:rsidRPr="004D46CC">
        <w:rPr>
          <w:rFonts w:ascii="Calibri" w:hAnsi="Calibri" w:cs="Calibri"/>
          <w:bCs/>
          <w:sz w:val="22"/>
        </w:rPr>
        <w:t>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8E52C0">
        <w:rPr>
          <w:rFonts w:ascii="Calibri" w:hAnsi="Calibri" w:cs="Calibri"/>
          <w:bCs/>
          <w:sz w:val="22"/>
        </w:rPr>
        <w:t>wykonanej dokumentacji</w:t>
      </w:r>
      <w:r w:rsidRPr="004D46CC">
        <w:rPr>
          <w:rFonts w:ascii="Calibri" w:hAnsi="Calibri" w:cs="Calibri"/>
          <w:bCs/>
          <w:sz w:val="22"/>
        </w:rPr>
        <w:t>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F24694" w:rsidRPr="004D46CC">
        <w:rPr>
          <w:rFonts w:ascii="Calibri" w:hAnsi="Calibri" w:cs="Calibri"/>
          <w:bCs/>
          <w:sz w:val="22"/>
        </w:rPr>
        <w:t>któr</w:t>
      </w:r>
      <w:r w:rsidR="008E52C0">
        <w:rPr>
          <w:rFonts w:ascii="Calibri" w:hAnsi="Calibri" w:cs="Calibri"/>
          <w:bCs/>
          <w:sz w:val="22"/>
        </w:rPr>
        <w:t>ej</w:t>
      </w:r>
      <w:r w:rsidR="00F24694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_Ref213135492 \n \h </w:instrText>
      </w:r>
      <w:r w:rsidR="009C751C" w:rsidRP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sporządzone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protokoły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odbioru:</w:t>
      </w:r>
      <w:bookmarkEnd w:id="10"/>
    </w:p>
    <w:p w14:paraId="170D54C0" w14:textId="18B48419" w:rsidR="00D76B22" w:rsidRPr="004D46CC" w:rsidRDefault="00682D87" w:rsidP="006D09FC">
      <w:pPr>
        <w:numPr>
          <w:ilvl w:val="3"/>
          <w:numId w:val="4"/>
        </w:numPr>
        <w:spacing w:line="276" w:lineRule="auto"/>
        <w:ind w:left="709" w:hanging="283"/>
        <w:rPr>
          <w:rFonts w:ascii="Calibri" w:hAnsi="Calibri" w:cs="Calibri"/>
          <w:bCs/>
          <w:sz w:val="22"/>
        </w:rPr>
      </w:pPr>
      <w:bookmarkStart w:id="11" w:name="_Ref213141283"/>
      <w:r w:rsidRPr="004D46CC">
        <w:rPr>
          <w:rFonts w:ascii="Calibri" w:hAnsi="Calibri" w:cs="Calibri"/>
          <w:bCs/>
          <w:sz w:val="22"/>
        </w:rPr>
        <w:t>protokół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częściowego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D76B22" w:rsidRPr="004D46CC">
        <w:rPr>
          <w:rFonts w:ascii="Calibri" w:hAnsi="Calibri" w:cs="Calibri"/>
          <w:bCs/>
          <w:sz w:val="22"/>
        </w:rPr>
        <w:t>wykonaniu koncepcji projektu zagospodarowania terenu zgodnie z postanowieniami zawartymi w p 6. OPZ</w:t>
      </w:r>
      <w:bookmarkEnd w:id="11"/>
      <w:r w:rsidR="00181331" w:rsidRPr="004D46CC">
        <w:rPr>
          <w:rFonts w:ascii="Calibri" w:hAnsi="Calibri" w:cs="Calibri"/>
          <w:bCs/>
          <w:sz w:val="22"/>
        </w:rPr>
        <w:t>;</w:t>
      </w:r>
    </w:p>
    <w:p w14:paraId="0E59C78A" w14:textId="603C765E" w:rsidR="00682D87" w:rsidRPr="004D46CC" w:rsidRDefault="00D76B22" w:rsidP="006D09FC">
      <w:pPr>
        <w:numPr>
          <w:ilvl w:val="3"/>
          <w:numId w:val="4"/>
        </w:numPr>
        <w:spacing w:line="276" w:lineRule="auto"/>
        <w:ind w:left="709" w:hanging="283"/>
        <w:rPr>
          <w:rFonts w:ascii="Calibri" w:hAnsi="Calibri" w:cs="Calibri"/>
          <w:bCs/>
          <w:sz w:val="22"/>
        </w:rPr>
      </w:pPr>
      <w:bookmarkStart w:id="12" w:name="_Ref213141295"/>
      <w:r w:rsidRPr="004D46CC">
        <w:rPr>
          <w:rFonts w:ascii="Calibri" w:hAnsi="Calibri" w:cs="Calibri"/>
          <w:bCs/>
          <w:sz w:val="22"/>
        </w:rPr>
        <w:t>protokół odbioru częściowego po złożeniu wniosku o wydanie DoŚU</w:t>
      </w:r>
      <w:r w:rsidR="00181331" w:rsidRPr="004D46CC">
        <w:rPr>
          <w:rFonts w:ascii="Calibri" w:hAnsi="Calibri" w:cs="Calibri"/>
          <w:bCs/>
          <w:sz w:val="22"/>
        </w:rPr>
        <w:t>;</w:t>
      </w:r>
      <w:bookmarkEnd w:id="12"/>
    </w:p>
    <w:p w14:paraId="10C13AA3" w14:textId="3D22A2DC" w:rsidR="00B36607" w:rsidRPr="004D46CC" w:rsidRDefault="00B36607" w:rsidP="006D09FC">
      <w:pPr>
        <w:numPr>
          <w:ilvl w:val="3"/>
          <w:numId w:val="4"/>
        </w:numPr>
        <w:spacing w:line="276" w:lineRule="auto"/>
        <w:ind w:left="709" w:hanging="283"/>
        <w:rPr>
          <w:rFonts w:ascii="Calibri" w:hAnsi="Calibri" w:cs="Calibri"/>
          <w:bCs/>
          <w:sz w:val="22"/>
        </w:rPr>
      </w:pPr>
      <w:bookmarkStart w:id="13" w:name="_Ref213141307"/>
      <w:r w:rsidRPr="004D46CC">
        <w:rPr>
          <w:rFonts w:ascii="Calibri" w:hAnsi="Calibri" w:cs="Calibri"/>
          <w:bCs/>
          <w:sz w:val="22"/>
        </w:rPr>
        <w:t xml:space="preserve">protokół odbioru częściowego po wykonaniu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 koncepcyjnej zgodnie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 postanowieniami zawartymi w p 6. OPZ</w:t>
      </w:r>
      <w:bookmarkEnd w:id="13"/>
      <w:r w:rsidR="00181331" w:rsidRPr="004D46CC">
        <w:rPr>
          <w:rFonts w:ascii="Calibri" w:hAnsi="Calibri" w:cs="Calibri"/>
          <w:bCs/>
          <w:sz w:val="22"/>
        </w:rPr>
        <w:t>;</w:t>
      </w:r>
    </w:p>
    <w:p w14:paraId="2548AB43" w14:textId="216E814C" w:rsidR="00682D87" w:rsidRPr="004D46CC" w:rsidRDefault="00682D87" w:rsidP="006D09FC">
      <w:pPr>
        <w:numPr>
          <w:ilvl w:val="3"/>
          <w:numId w:val="4"/>
        </w:numPr>
        <w:spacing w:line="276" w:lineRule="auto"/>
        <w:ind w:left="709" w:hanging="284"/>
        <w:rPr>
          <w:rFonts w:ascii="Calibri" w:hAnsi="Calibri" w:cs="Calibri"/>
          <w:bCs/>
          <w:sz w:val="22"/>
        </w:rPr>
      </w:pPr>
      <w:bookmarkStart w:id="14" w:name="_Ref213137975"/>
      <w:r w:rsidRPr="004D46CC">
        <w:rPr>
          <w:rFonts w:ascii="Calibri" w:hAnsi="Calibri" w:cs="Calibri"/>
          <w:bCs/>
          <w:sz w:val="22"/>
        </w:rPr>
        <w:t>protokół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końcowego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ostatecznej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decyzji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B36607" w:rsidRPr="004D46CC">
        <w:rPr>
          <w:rFonts w:ascii="Calibri" w:hAnsi="Calibri" w:cs="Calibri"/>
          <w:bCs/>
          <w:sz w:val="22"/>
        </w:rPr>
        <w:t xml:space="preserve">o środowiskowych uwarunkowaniach zgody na realizację przedsięwzięcia i przekazaniu pełnej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="00B36607" w:rsidRPr="004D46CC">
        <w:rPr>
          <w:rFonts w:ascii="Calibri" w:hAnsi="Calibri" w:cs="Calibri"/>
          <w:bCs/>
          <w:sz w:val="22"/>
        </w:rPr>
        <w:t>cji zgodnie z postanowieniami zawartymi w p 6. OPZ, stanowiącej Przedmiot Umowy</w:t>
      </w:r>
      <w:r w:rsidRPr="004D46CC">
        <w:rPr>
          <w:rFonts w:ascii="Calibri" w:hAnsi="Calibri" w:cs="Calibri"/>
          <w:bCs/>
          <w:sz w:val="22"/>
        </w:rPr>
        <w:t>.</w:t>
      </w:r>
      <w:bookmarkEnd w:id="14"/>
    </w:p>
    <w:p w14:paraId="6FDEF0AB" w14:textId="6769834E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15" w:name="_Ref213135583"/>
      <w:r w:rsidRPr="004D46CC">
        <w:rPr>
          <w:rFonts w:ascii="Calibri" w:hAnsi="Calibri" w:cs="Calibri"/>
          <w:bCs/>
          <w:sz w:val="22"/>
        </w:rPr>
        <w:lastRenderedPageBreak/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ciągu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14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daty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otrzymania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_Ref213135492 \n \h </w:instrText>
      </w:r>
      <w:r w:rsidR="009C751C" w:rsidRP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przystąpi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odbioru.</w:t>
      </w:r>
      <w:bookmarkEnd w:id="15"/>
    </w:p>
    <w:p w14:paraId="56C3CD53" w14:textId="77777777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16" w:name="_Ref213135559"/>
      <w:r w:rsidRPr="004D46CC">
        <w:rPr>
          <w:rFonts w:ascii="Calibri" w:hAnsi="Calibri" w:cs="Calibri"/>
          <w:bCs/>
          <w:sz w:val="22"/>
        </w:rPr>
        <w:t>Jeżeli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trakcie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stwierdzone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wady,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odmówić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czasu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usunięcia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–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wyznaczając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usunięcia,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lecz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dłuższy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736237" w:rsidRPr="004D46CC">
        <w:rPr>
          <w:rFonts w:ascii="Calibri" w:hAnsi="Calibri" w:cs="Calibri"/>
          <w:bCs/>
          <w:sz w:val="22"/>
        </w:rPr>
        <w:t>7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licząc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zgłoszenia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pisemnego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żądania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usunięcia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wad.</w:t>
      </w:r>
      <w:bookmarkEnd w:id="16"/>
    </w:p>
    <w:p w14:paraId="30A8D713" w14:textId="75122A6F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</w:t>
      </w:r>
      <w:r w:rsidR="00173124" w:rsidRPr="004D46CC">
        <w:rPr>
          <w:rFonts w:ascii="Calibri" w:hAnsi="Calibri" w:cs="Calibri"/>
          <w:bCs/>
          <w:color w:val="C00000"/>
          <w:sz w:val="22"/>
        </w:rPr>
        <w:t>.</w:t>
      </w:r>
      <w:r w:rsidR="00A3015B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_Ref213135559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4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usunięciu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wad,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dokonać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czynności,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_Ref213135492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Pr="004D46CC">
        <w:rPr>
          <w:rFonts w:ascii="Calibri" w:hAnsi="Calibri" w:cs="Calibri"/>
          <w:bCs/>
          <w:sz w:val="22"/>
        </w:rPr>
        <w:t>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zaś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postanowienia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_Ref213135583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3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i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_Ref213135559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4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stosowane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odpowiednio.</w:t>
      </w:r>
    </w:p>
    <w:p w14:paraId="584FB949" w14:textId="54F2D5EA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Zaakceptowana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D76B22" w:rsidRPr="004D46CC">
        <w:rPr>
          <w:rFonts w:ascii="Calibri" w:hAnsi="Calibri" w:cs="Calibri"/>
          <w:bCs/>
          <w:color w:val="C00000"/>
          <w:sz w:val="22"/>
        </w:rPr>
        <w:instrText xml:space="preserve"> REF _Ref213135492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D76B22" w:rsidRPr="004D46CC">
        <w:rPr>
          <w:rFonts w:ascii="Calibri" w:hAnsi="Calibri" w:cs="Calibri"/>
          <w:bCs/>
          <w:color w:val="C00000"/>
          <w:sz w:val="22"/>
        </w:rPr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D76B2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złożona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właściwego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organu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wnioskiem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wydanie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decyzji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D76B22" w:rsidRPr="004D46CC">
        <w:rPr>
          <w:rFonts w:ascii="Calibri" w:hAnsi="Calibri" w:cs="Calibri"/>
          <w:bCs/>
          <w:sz w:val="22"/>
        </w:rPr>
        <w:t>o środowiskowych uwarunkowaniach zgody na realizację przedsięwzięcia.</w:t>
      </w:r>
    </w:p>
    <w:p w14:paraId="05840701" w14:textId="0B4D9E91" w:rsidR="00745D00" w:rsidRPr="004D46CC" w:rsidRDefault="00745D00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przekazywanymi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przedłożyć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oświadczenia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projektanta,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opracowania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>we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zostały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obowiązującymi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zasadami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wiedzy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technicznej,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przekazane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kompletne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punktu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widzenia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celu,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mają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służyć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jednolite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względem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zapisów: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wersji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elektronicznych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papierowej.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350D70E7" w14:textId="457DF4CE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sprawdzenia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przekazanej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8E52C0">
        <w:rPr>
          <w:rFonts w:ascii="Calibri" w:hAnsi="Calibri" w:cs="Calibri"/>
          <w:bCs/>
          <w:sz w:val="22"/>
        </w:rPr>
        <w:t xml:space="preserve">projektowej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momencie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powiadomi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wadach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8E52C0">
        <w:rPr>
          <w:rFonts w:ascii="Calibri" w:hAnsi="Calibri" w:cs="Calibri"/>
          <w:bCs/>
          <w:sz w:val="22"/>
        </w:rPr>
        <w:t xml:space="preserve">projektowej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7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daty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ujawnienia.</w:t>
      </w:r>
    </w:p>
    <w:p w14:paraId="5FB128F4" w14:textId="77777777" w:rsidR="00682D87" w:rsidRPr="004D46CC" w:rsidRDefault="00682D8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Termin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usunięcia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ujawnionych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wynosi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7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zgłoszenia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Zamawiającego.</w:t>
      </w:r>
    </w:p>
    <w:p w14:paraId="2A7D0D15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sz w:val="22"/>
        </w:rPr>
      </w:pPr>
    </w:p>
    <w:p w14:paraId="1A6B9C73" w14:textId="77777777" w:rsidR="00FF7237" w:rsidRPr="004D46CC" w:rsidRDefault="00FF7237" w:rsidP="007A4750">
      <w:pPr>
        <w:pStyle w:val="Tom1"/>
        <w:keepNext/>
        <w:suppressAutoHyphens w:val="0"/>
        <w:spacing w:after="240" w:line="276" w:lineRule="auto"/>
        <w:rPr>
          <w:rFonts w:ascii="Calibri" w:hAnsi="Calibri" w:cs="Calibri"/>
          <w:sz w:val="22"/>
          <w:szCs w:val="22"/>
        </w:rPr>
      </w:pPr>
      <w:r w:rsidRPr="004D46CC">
        <w:rPr>
          <w:rFonts w:ascii="Calibri" w:hAnsi="Calibri" w:cs="Calibri"/>
          <w:sz w:val="22"/>
          <w:szCs w:val="22"/>
        </w:rPr>
        <w:t>Podwykonaw</w:t>
      </w:r>
      <w:r w:rsidR="00745D00" w:rsidRPr="004D46CC">
        <w:rPr>
          <w:rFonts w:ascii="Calibri" w:hAnsi="Calibri" w:cs="Calibri"/>
          <w:sz w:val="22"/>
          <w:szCs w:val="22"/>
        </w:rPr>
        <w:t>stwo</w:t>
      </w:r>
    </w:p>
    <w:p w14:paraId="2D5D95A3" w14:textId="77777777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Zatrudnienie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zaakceptowania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zaakceptuje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tylko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wtedy,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gdy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kwalifikacje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doświadczenie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odpowiednie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przewidzianych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podzlecenia.</w:t>
      </w:r>
    </w:p>
    <w:p w14:paraId="7A4247FB" w14:textId="21B20D9A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odpowiada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działania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własne.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zapewnia,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 xml:space="preserve">podwykonawcy </w:t>
      </w:r>
      <w:r w:rsidRPr="004D46CC">
        <w:rPr>
          <w:rFonts w:ascii="Calibri" w:hAnsi="Calibri" w:cs="Calibri"/>
          <w:bCs/>
          <w:sz w:val="22"/>
        </w:rPr>
        <w:t>będą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przestrzegać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postanowień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5BD06A1C" w14:textId="7F57FD30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zawarcia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Podwykonawcą,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majątkowych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zależnych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samoograniczenie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wykonywaniu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osobistych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utworów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wytworzonych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ramach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tożsamym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53723A" w:rsidRPr="004D46CC">
        <w:rPr>
          <w:rFonts w:ascii="Calibri" w:hAnsi="Calibri" w:cs="Calibri"/>
          <w:bCs/>
          <w:color w:val="C00000"/>
          <w:sz w:val="22"/>
        </w:rPr>
        <w:instrText xml:space="preserve"> REF _Ref213137576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53723A" w:rsidRPr="004D46CC">
        <w:rPr>
          <w:rFonts w:ascii="Calibri" w:hAnsi="Calibri" w:cs="Calibri"/>
          <w:bCs/>
          <w:color w:val="C00000"/>
          <w:sz w:val="22"/>
        </w:rPr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6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przeniesienia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E2DF3" w:rsidRPr="004D46CC">
        <w:rPr>
          <w:rFonts w:ascii="Calibri" w:hAnsi="Calibri" w:cs="Calibri"/>
          <w:bCs/>
          <w:sz w:val="22"/>
        </w:rPr>
        <w:t xml:space="preserve">zgodnie </w:t>
      </w:r>
      <w:r w:rsidRPr="004D46CC">
        <w:rPr>
          <w:rFonts w:ascii="Calibri" w:hAnsi="Calibri" w:cs="Calibri"/>
          <w:bCs/>
          <w:color w:val="C00000"/>
          <w:sz w:val="22"/>
        </w:rPr>
        <w:t>z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53723A" w:rsidRPr="004D46CC">
        <w:rPr>
          <w:rFonts w:ascii="Calibri" w:hAnsi="Calibri" w:cs="Calibri"/>
          <w:bCs/>
          <w:color w:val="C00000"/>
          <w:sz w:val="22"/>
        </w:rPr>
        <w:instrText xml:space="preserve"> REF _Ref213137576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53723A" w:rsidRPr="004D46CC">
        <w:rPr>
          <w:rFonts w:ascii="Calibri" w:hAnsi="Calibri" w:cs="Calibri"/>
          <w:bCs/>
          <w:color w:val="C00000"/>
          <w:sz w:val="22"/>
        </w:rPr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6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53723A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65838CCF" w14:textId="5D1ACC0E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odpowiada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wobec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Podwykonawców,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również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wobec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osób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trzecich.</w:t>
      </w:r>
    </w:p>
    <w:p w14:paraId="02BDDCD6" w14:textId="379342C9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uprawniony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powierzenia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66E52" w:rsidRPr="004D46CC">
        <w:rPr>
          <w:rFonts w:ascii="Calibri" w:hAnsi="Calibri" w:cs="Calibri"/>
          <w:bCs/>
          <w:sz w:val="22"/>
        </w:rPr>
        <w:t xml:space="preserve">Przedmiotu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nowemu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albo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rezygnacji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podwykonawcy.</w:t>
      </w:r>
    </w:p>
    <w:p w14:paraId="48CDA5FA" w14:textId="42385D57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17" w:name="_Ref213137667"/>
      <w:r w:rsidRPr="004D46CC">
        <w:rPr>
          <w:rFonts w:ascii="Calibri" w:hAnsi="Calibri" w:cs="Calibri"/>
          <w:bCs/>
          <w:sz w:val="22"/>
        </w:rPr>
        <w:t>Jeżeli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albo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rezygnacja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dotyczyć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podmiotu,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zasoby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powoływał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wykazać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1E2DF3" w:rsidRPr="004D46CC">
        <w:rPr>
          <w:rFonts w:ascii="Calibri" w:hAnsi="Calibri" w:cs="Calibri"/>
          <w:bCs/>
          <w:sz w:val="22"/>
        </w:rPr>
        <w:t xml:space="preserve">, </w:t>
      </w:r>
      <w:r w:rsidRPr="004D46CC">
        <w:rPr>
          <w:rFonts w:ascii="Calibri" w:hAnsi="Calibri" w:cs="Calibri"/>
          <w:bCs/>
          <w:sz w:val="22"/>
        </w:rPr>
        <w:t>iż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proponowany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inny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samodzielnie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spełnia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stopniu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mniejszym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trakcie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postępowania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udzielenie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zamówienia.</w:t>
      </w:r>
      <w:bookmarkEnd w:id="17"/>
    </w:p>
    <w:p w14:paraId="1465566B" w14:textId="6D9912B3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albo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rezygnacji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53723A" w:rsidRPr="004D46CC">
        <w:rPr>
          <w:rFonts w:ascii="Calibri" w:hAnsi="Calibri" w:cs="Calibri"/>
          <w:bCs/>
          <w:color w:val="C00000"/>
          <w:sz w:val="22"/>
        </w:rPr>
        <w:instrText xml:space="preserve"> REF _Ref213137667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53723A" w:rsidRPr="004D46CC">
        <w:rPr>
          <w:rFonts w:ascii="Calibri" w:hAnsi="Calibri" w:cs="Calibri"/>
          <w:bCs/>
          <w:color w:val="C00000"/>
          <w:sz w:val="22"/>
        </w:rPr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6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konieczna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0EB11540" w14:textId="7397093D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powinien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przedłożyć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akceptacji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propozycję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rezygnacji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później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7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planowaną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zmianą.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złoży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oświadczenie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przedmiocie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zmiany,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lastRenderedPageBreak/>
        <w:t>terminie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7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otrzymania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propozycji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wymaganiami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zawarcia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Aneksu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Umowy.</w:t>
      </w:r>
    </w:p>
    <w:p w14:paraId="3A88EB94" w14:textId="29765F49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powierzenia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3723A" w:rsidRPr="004D46CC">
        <w:rPr>
          <w:rFonts w:ascii="Calibri" w:hAnsi="Calibri" w:cs="Calibri"/>
          <w:bCs/>
          <w:sz w:val="22"/>
        </w:rPr>
        <w:t xml:space="preserve">Przedmiotu Umowy </w:t>
      </w:r>
      <w:r w:rsidRPr="004D46CC">
        <w:rPr>
          <w:rFonts w:ascii="Calibri" w:hAnsi="Calibri" w:cs="Calibri"/>
          <w:bCs/>
          <w:sz w:val="22"/>
        </w:rPr>
        <w:t>podwykonawcy,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dokonania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zapłaty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należnego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zachowaniem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płatności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zawartej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umowie.</w:t>
      </w:r>
    </w:p>
    <w:p w14:paraId="31C25081" w14:textId="246F3BF7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Wprowadzenie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poinformowania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53723A" w:rsidRPr="004D46CC">
        <w:rPr>
          <w:rFonts w:ascii="Calibri" w:hAnsi="Calibri" w:cs="Calibri"/>
          <w:bCs/>
          <w:color w:val="C00000"/>
          <w:sz w:val="22"/>
        </w:rPr>
        <w:instrText xml:space="preserve"> REF _Ref213137667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53723A" w:rsidRPr="004D46CC">
        <w:rPr>
          <w:rFonts w:ascii="Calibri" w:hAnsi="Calibri" w:cs="Calibri"/>
          <w:bCs/>
          <w:color w:val="C00000"/>
          <w:sz w:val="22"/>
        </w:rPr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6</w:t>
      </w:r>
      <w:r w:rsidR="0053723A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akceptacji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albo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nieskierowanie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zasoby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powoływał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celu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wykazania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spełniania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warunków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udziału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postępowaniu,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stanowi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podstawę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rozwiązania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skutkiem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natychmiastowym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winy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Wykonawcy.</w:t>
      </w:r>
    </w:p>
    <w:p w14:paraId="06972023" w14:textId="0FCA48B9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Jakakolwiek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przerwa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3723A" w:rsidRPr="004D46CC">
        <w:rPr>
          <w:rFonts w:ascii="Calibri" w:hAnsi="Calibri" w:cs="Calibri"/>
          <w:bCs/>
          <w:sz w:val="22"/>
        </w:rPr>
        <w:t xml:space="preserve">Przedmiotu Umowy </w:t>
      </w:r>
      <w:r w:rsidRPr="004D46CC">
        <w:rPr>
          <w:rFonts w:ascii="Calibri" w:hAnsi="Calibri" w:cs="Calibri"/>
          <w:bCs/>
          <w:sz w:val="22"/>
        </w:rPr>
        <w:t>wynikająca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braku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3723A" w:rsidRPr="004D46CC">
        <w:rPr>
          <w:rFonts w:ascii="Calibri" w:hAnsi="Calibri" w:cs="Calibri"/>
          <w:bCs/>
          <w:sz w:val="22"/>
        </w:rPr>
        <w:t xml:space="preserve">podwykonawcy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traktowana,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przerwa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wynikła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przyczyn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zależnych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stanowić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podstawy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w Umowie</w:t>
      </w:r>
      <w:r w:rsidRPr="004D46CC">
        <w:rPr>
          <w:rFonts w:ascii="Calibri" w:hAnsi="Calibri" w:cs="Calibri"/>
          <w:bCs/>
          <w:sz w:val="22"/>
        </w:rPr>
        <w:t>.</w:t>
      </w:r>
    </w:p>
    <w:p w14:paraId="6EB885D3" w14:textId="21A6B6A8" w:rsidR="007E4197" w:rsidRPr="004D46CC" w:rsidRDefault="007E4197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Powierzenie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Przedmiotu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wyłącza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obowiązku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spełnienia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wszystkich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wymogów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postanowieniami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37F2E8D0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powierzy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podwykonawcom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następującej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…………………………………………………………………………………………………………………</w:t>
      </w:r>
    </w:p>
    <w:p w14:paraId="7CDA4275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sz w:val="22"/>
        </w:rPr>
      </w:pPr>
      <w:bookmarkStart w:id="18" w:name="_Ref213137576"/>
    </w:p>
    <w:bookmarkEnd w:id="18"/>
    <w:p w14:paraId="5C348CF8" w14:textId="77777777" w:rsidR="00FF7237" w:rsidRPr="004D46CC" w:rsidRDefault="00FF7237" w:rsidP="007A4750">
      <w:pPr>
        <w:pStyle w:val="Tom1"/>
        <w:keepNext/>
        <w:suppressAutoHyphens w:val="0"/>
        <w:spacing w:after="240" w:line="276" w:lineRule="auto"/>
        <w:rPr>
          <w:rFonts w:ascii="Calibri" w:hAnsi="Calibri" w:cs="Calibri"/>
          <w:sz w:val="22"/>
          <w:szCs w:val="22"/>
        </w:rPr>
      </w:pPr>
      <w:r w:rsidRPr="004D46CC">
        <w:rPr>
          <w:rFonts w:ascii="Calibri" w:hAnsi="Calibri" w:cs="Calibri"/>
          <w:sz w:val="22"/>
          <w:szCs w:val="22"/>
        </w:rPr>
        <w:t>Prawa</w:t>
      </w:r>
      <w:r w:rsidR="004560D6" w:rsidRPr="004D46CC">
        <w:rPr>
          <w:rFonts w:ascii="Calibri" w:hAnsi="Calibri" w:cs="Calibri"/>
          <w:sz w:val="22"/>
          <w:szCs w:val="22"/>
        </w:rPr>
        <w:t xml:space="preserve"> </w:t>
      </w:r>
      <w:r w:rsidRPr="004D46CC">
        <w:rPr>
          <w:rFonts w:ascii="Calibri" w:hAnsi="Calibri" w:cs="Calibri"/>
          <w:sz w:val="22"/>
          <w:szCs w:val="22"/>
        </w:rPr>
        <w:t>autorskie</w:t>
      </w:r>
    </w:p>
    <w:p w14:paraId="6710F9B5" w14:textId="0C254ED1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oświadcza,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przysługują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wyłączne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nieograniczone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majątkowe,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naruszają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naruszać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osób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trzecich,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materiałów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wyników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prac,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dostarczonych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szczególności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Pr="004D46CC">
        <w:rPr>
          <w:rFonts w:ascii="Calibri" w:hAnsi="Calibri" w:cs="Calibri"/>
          <w:bCs/>
          <w:sz w:val="22"/>
        </w:rPr>
        <w:t>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udzielił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żadnych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licencji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korzystanie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dzieła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stanowiącego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Przedmiot Umowy</w:t>
      </w:r>
      <w:r w:rsidRPr="004D46CC">
        <w:rPr>
          <w:rFonts w:ascii="Calibri" w:hAnsi="Calibri" w:cs="Calibri"/>
          <w:bCs/>
          <w:sz w:val="22"/>
        </w:rPr>
        <w:t>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11487903" w14:textId="70910A5F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zgłoszenia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trzecie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jakichkolwiek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roszczeń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tytułu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korzystania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Przedmiotu Umowy</w:t>
      </w:r>
      <w:r w:rsidRPr="004D46CC">
        <w:rPr>
          <w:rFonts w:ascii="Calibri" w:hAnsi="Calibri" w:cs="Calibri"/>
          <w:bCs/>
          <w:sz w:val="22"/>
        </w:rPr>
        <w:t>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podjęcia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swój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koszt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ryzyko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działań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zapewniających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należytą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ochronę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takimi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roszczeniami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osób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trzecich.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szczególności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zastąpić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braku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takiej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możliwości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przystąpić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stronie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postępowań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toczących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przeciwko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także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zrekompensować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koszty,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poniesie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ponieść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związku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dochodzeniem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roszczenia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trzecia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zgłosi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związku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korzysta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</w:t>
      </w:r>
      <w:r w:rsidRPr="004D46CC">
        <w:rPr>
          <w:rFonts w:ascii="Calibri" w:hAnsi="Calibri" w:cs="Calibri"/>
          <w:bCs/>
          <w:sz w:val="22"/>
        </w:rPr>
        <w:t>rzedmiotu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Um</w:t>
      </w:r>
      <w:r w:rsidRPr="004D46CC">
        <w:rPr>
          <w:rFonts w:ascii="Calibri" w:hAnsi="Calibri" w:cs="Calibri"/>
          <w:bCs/>
          <w:sz w:val="22"/>
        </w:rPr>
        <w:t>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24571CEB" w14:textId="2F4B6589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19" w:name="_Ref213138199"/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przenosi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majątkowe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całości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opracowanych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wersji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roboczych,</w:t>
      </w:r>
      <w:r w:rsidR="001E2DF3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ramach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umownego,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8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U</w:t>
      </w:r>
      <w:r w:rsidRPr="004D46CC">
        <w:rPr>
          <w:rFonts w:ascii="Calibri" w:hAnsi="Calibri" w:cs="Calibri"/>
          <w:bCs/>
          <w:sz w:val="22"/>
        </w:rPr>
        <w:t>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Przeniesienie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autorskich</w:t>
      </w:r>
      <w:r w:rsidR="004560D6" w:rsidRPr="004D46CC">
        <w:rPr>
          <w:rFonts w:ascii="Calibri" w:hAnsi="Calibri" w:cs="Calibri"/>
          <w:bCs/>
          <w:sz w:val="22"/>
        </w:rPr>
        <w:t xml:space="preserve"> 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majątkowych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nastąpi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chwilą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czyli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chwilą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podpisania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protokołu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_Ref213137907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4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_Ref213137965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2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pkt.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_Ref213137975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4)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Pr="004D46CC">
        <w:rPr>
          <w:rFonts w:ascii="Calibri" w:hAnsi="Calibri" w:cs="Calibri"/>
          <w:bCs/>
          <w:color w:val="C00000"/>
          <w:sz w:val="22"/>
        </w:rPr>
        <w:t>,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przepisami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ustawy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4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lutego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1994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pokrewnych,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wszystkich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znanych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chwili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zawarcia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Umowy </w:t>
      </w:r>
      <w:r w:rsidRPr="004D46CC">
        <w:rPr>
          <w:rFonts w:ascii="Calibri" w:hAnsi="Calibri" w:cs="Calibri"/>
          <w:bCs/>
          <w:sz w:val="22"/>
        </w:rPr>
        <w:t>polach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eksploatacji,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szczególności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umożliwiającym:</w:t>
      </w:r>
      <w:bookmarkEnd w:id="19"/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3CFD1905" w14:textId="709E7495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trwałe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czasowe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utrwalanie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zwielokrotnianie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całości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części,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jakimikolwiek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środkami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jakiejkolwiek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formie;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wprowadzania,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wyświetlania,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stosowania,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przekazywania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przechowywania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Przedmiotu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niezbędne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zwielokrotnienie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funkcji,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Przedmiot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spełniać,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54B5B0C1" w14:textId="2574D4AB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lastRenderedPageBreak/>
        <w:t>tworzenie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nowych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wersji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adaptacji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(tłumaczenie,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przystosowanie,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układu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lub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inne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zmiany</w:t>
      </w:r>
      <w:r w:rsidR="00446311" w:rsidRPr="004D46CC">
        <w:rPr>
          <w:rFonts w:ascii="Calibri" w:hAnsi="Calibri" w:cs="Calibri"/>
          <w:bCs/>
          <w:sz w:val="22"/>
        </w:rPr>
        <w:t>);</w:t>
      </w:r>
    </w:p>
    <w:p w14:paraId="594AB115" w14:textId="554AE48A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utrwalanie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Przedmiotu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jakiejkolwiek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formie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postaci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21784BB9" w14:textId="515CB0AB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kopiowanie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zastosowaniu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odpowiedniej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techniki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cyfrowej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1EFDAA90" w14:textId="5D566FE9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rozpowszechnianie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Przedmiotu </w:t>
      </w:r>
      <w:r w:rsidRPr="004D46CC">
        <w:rPr>
          <w:rFonts w:ascii="Calibri" w:hAnsi="Calibri" w:cs="Calibri"/>
          <w:bCs/>
          <w:sz w:val="22"/>
        </w:rPr>
        <w:t>Umowy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jakiejkolwiek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formie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postaci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04850C31" w14:textId="7E4A6BBB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wykorzystywanie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utworach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audiowizualnych,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multimedialnych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7F3157EA" w14:textId="7CB7D390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publiczne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wykonywanie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publiczne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odtwarzanie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23069AFB" w14:textId="333C4389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wprowadzanie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dostarczanych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materiałów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danych,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bądź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oryginalnej,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bądź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postaci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fragmentów,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opracowań</w:t>
      </w:r>
      <w:r w:rsidR="002B5762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(abstraktów</w:t>
      </w:r>
      <w:r w:rsidR="00446311" w:rsidRPr="004D46CC">
        <w:rPr>
          <w:rFonts w:ascii="Calibri" w:hAnsi="Calibri" w:cs="Calibri"/>
          <w:bCs/>
          <w:sz w:val="22"/>
        </w:rPr>
        <w:t>);</w:t>
      </w:r>
    </w:p>
    <w:p w14:paraId="4F74431C" w14:textId="77777777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wprowadzanie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obrotu,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użyczenie,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najem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oryginału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albo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egzemplarzy;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3A3F5E4B" w14:textId="1AFFBD8F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wprowadzanie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pamięci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komputera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wykorzystania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Internecie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2C1123E9" w14:textId="0EC5A65B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wystawianie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289B721F" w14:textId="3B1CEE7A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wyświetlanie</w:t>
      </w:r>
      <w:r w:rsidR="00446311" w:rsidRPr="004D46CC">
        <w:rPr>
          <w:rFonts w:ascii="Calibri" w:hAnsi="Calibri" w:cs="Calibri"/>
          <w:bCs/>
          <w:sz w:val="22"/>
        </w:rPr>
        <w:t>;</w:t>
      </w:r>
    </w:p>
    <w:p w14:paraId="6E75C5E2" w14:textId="77777777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ind w:hanging="425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wielokrotne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wykorzystanie.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373558E7" w14:textId="113FBE6B" w:rsidR="00A67FFD" w:rsidRPr="004D46CC" w:rsidRDefault="00A67FFD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20" w:name="_Ref213138221"/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pojawienia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nowego,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nieznanego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momencie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zawarcia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niniejszej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Umowy </w:t>
      </w:r>
      <w:r w:rsidRPr="004D46CC">
        <w:rPr>
          <w:rFonts w:ascii="Calibri" w:hAnsi="Calibri" w:cs="Calibri"/>
          <w:bCs/>
          <w:sz w:val="22"/>
        </w:rPr>
        <w:t>pola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eksploatacji,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związanego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korzystania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Przedmiotu U</w:t>
      </w:r>
      <w:r w:rsidRPr="004D46CC">
        <w:rPr>
          <w:rFonts w:ascii="Calibri" w:hAnsi="Calibri" w:cs="Calibri"/>
          <w:bCs/>
          <w:sz w:val="22"/>
        </w:rPr>
        <w:t>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będzie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ciągu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30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dni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daty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złożenia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pisemnego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oświadczenia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przenieść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polu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eksploatacji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ramach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8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Umowy.</w:t>
      </w:r>
      <w:bookmarkEnd w:id="20"/>
    </w:p>
    <w:p w14:paraId="14A05BAE" w14:textId="03408F40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ramach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umownego,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8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ust.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U</w:t>
      </w:r>
      <w:r w:rsidRPr="004D46CC">
        <w:rPr>
          <w:rFonts w:ascii="Calibri" w:hAnsi="Calibri" w:cs="Calibri"/>
          <w:bCs/>
          <w:sz w:val="22"/>
        </w:rPr>
        <w:t>mowy,</w:t>
      </w:r>
      <w:r w:rsidR="008179AD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chwilą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podpisania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protokołu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odbioru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wskazanego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_Ref213137907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4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ust.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_Ref213137965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2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pkt.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_Ref213137975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4)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, </w:t>
      </w:r>
      <w:r w:rsidR="002B5762" w:rsidRPr="004D46CC">
        <w:rPr>
          <w:rFonts w:ascii="Calibri" w:hAnsi="Calibri" w:cs="Calibri"/>
          <w:bCs/>
          <w:sz w:val="22"/>
        </w:rPr>
        <w:t>U</w:t>
      </w:r>
      <w:r w:rsidRPr="004D46CC">
        <w:rPr>
          <w:rFonts w:ascii="Calibri" w:hAnsi="Calibri" w:cs="Calibri"/>
          <w:bCs/>
          <w:sz w:val="22"/>
        </w:rPr>
        <w:t>mowy,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wyraża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wykonywanie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zależnych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Przedmiotu U</w:t>
      </w:r>
      <w:r w:rsidRPr="004D46CC">
        <w:rPr>
          <w:rFonts w:ascii="Calibri" w:hAnsi="Calibri" w:cs="Calibri"/>
          <w:bCs/>
          <w:sz w:val="22"/>
        </w:rPr>
        <w:t>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powstałego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 xml:space="preserve">Umowy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wszystkich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polach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eksploatacji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wymienionych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_Ref213138199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3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niniejszego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paragrafu.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66E9D9CE" w14:textId="29475CD5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Przeniesienie,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_Ref213138199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3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i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_Ref213138221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4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niniejszego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paragrafu,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następuje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ograniczenia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czasu,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terytorium,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ilości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egzemplarzy.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3455AB7F" w14:textId="3B584FAE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wyraża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niniejszym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nieodwołalną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dokonywanie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wszelkich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modyfikacji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Przedmiocie U</w:t>
      </w:r>
      <w:r w:rsidRPr="004D46CC">
        <w:rPr>
          <w:rFonts w:ascii="Calibri" w:hAnsi="Calibri" w:cs="Calibri"/>
          <w:bCs/>
          <w:sz w:val="22"/>
        </w:rPr>
        <w:t>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zobowiązuje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się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korzystać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przysługujących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osobistych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Przedmiotu U</w:t>
      </w:r>
      <w:r w:rsidRPr="004D46CC">
        <w:rPr>
          <w:rFonts w:ascii="Calibri" w:hAnsi="Calibri" w:cs="Calibri"/>
          <w:bCs/>
          <w:sz w:val="22"/>
        </w:rPr>
        <w:t>mowy.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55A1040C" w14:textId="77777777" w:rsidR="00A67FFD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Wraz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przeniesieniem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praw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autorskich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przenosi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własność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nośnika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egzemplarza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utworu,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bez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odrębnego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1D252331" w14:textId="77777777" w:rsidR="00205AEC" w:rsidRPr="004D46CC" w:rsidRDefault="00205AEC" w:rsidP="00F1274F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sz w:val="22"/>
        </w:rPr>
      </w:pPr>
      <w:bookmarkStart w:id="21" w:name="_Ref213134686"/>
    </w:p>
    <w:bookmarkEnd w:id="21"/>
    <w:p w14:paraId="34C3D8AE" w14:textId="77777777" w:rsidR="00FF7237" w:rsidRPr="004D46CC" w:rsidRDefault="00FF7237" w:rsidP="00F1274F">
      <w:pPr>
        <w:keepNext/>
        <w:spacing w:after="240" w:line="276" w:lineRule="auto"/>
        <w:ind w:left="66"/>
        <w:jc w:val="center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/>
          <w:sz w:val="22"/>
        </w:rPr>
        <w:t>Termin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realizacji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umowy</w:t>
      </w:r>
    </w:p>
    <w:p w14:paraId="585C68CC" w14:textId="041EF2FE" w:rsidR="0050027E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22" w:name="_Ref213138287"/>
      <w:r w:rsidRPr="004D46CC">
        <w:rPr>
          <w:rFonts w:ascii="Calibri" w:hAnsi="Calibri" w:cs="Calibri"/>
          <w:bCs/>
          <w:sz w:val="22"/>
        </w:rPr>
        <w:t>Przedmiot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66E52" w:rsidRPr="004D46CC">
        <w:rPr>
          <w:rFonts w:ascii="Calibri" w:hAnsi="Calibri" w:cs="Calibri"/>
          <w:bCs/>
          <w:sz w:val="22"/>
        </w:rPr>
        <w:t>U</w:t>
      </w:r>
      <w:r w:rsidR="008529D1" w:rsidRPr="004D46CC">
        <w:rPr>
          <w:rFonts w:ascii="Calibri" w:hAnsi="Calibri" w:cs="Calibri"/>
          <w:bCs/>
          <w:sz w:val="22"/>
        </w:rPr>
        <w:t xml:space="preserve">mowy </w:t>
      </w:r>
      <w:r w:rsidR="0050027E" w:rsidRPr="004D46CC">
        <w:rPr>
          <w:rFonts w:ascii="Calibri" w:hAnsi="Calibri" w:cs="Calibri"/>
          <w:bCs/>
          <w:sz w:val="22"/>
        </w:rPr>
        <w:t>obejmujący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opracowanie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="0050027E" w:rsidRPr="004D46CC">
        <w:rPr>
          <w:rFonts w:ascii="Calibri" w:hAnsi="Calibri" w:cs="Calibri"/>
          <w:bCs/>
          <w:sz w:val="22"/>
        </w:rPr>
        <w:t>cji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="0050027E" w:rsidRPr="004D46CC">
        <w:rPr>
          <w:rFonts w:ascii="Calibri" w:hAnsi="Calibri" w:cs="Calibri"/>
          <w:bCs/>
          <w:sz w:val="22"/>
        </w:rPr>
        <w:t>wej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zostanie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terminie: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35BB3" w:rsidRPr="004D46CC">
        <w:rPr>
          <w:rFonts w:ascii="Calibri" w:hAnsi="Calibri" w:cs="Calibri"/>
          <w:bCs/>
          <w:sz w:val="22"/>
        </w:rPr>
        <w:t>30 miesięcy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od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dnia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50027E" w:rsidRPr="004D46CC">
        <w:rPr>
          <w:rFonts w:ascii="Calibri" w:hAnsi="Calibri" w:cs="Calibri"/>
          <w:bCs/>
          <w:sz w:val="22"/>
        </w:rPr>
        <w:t>podpisania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B5762" w:rsidRPr="004D46CC">
        <w:rPr>
          <w:rFonts w:ascii="Calibri" w:hAnsi="Calibri" w:cs="Calibri"/>
          <w:bCs/>
          <w:sz w:val="22"/>
        </w:rPr>
        <w:t>Umowy</w:t>
      </w:r>
      <w:r w:rsidR="00446311" w:rsidRPr="004D46CC">
        <w:rPr>
          <w:rFonts w:ascii="Calibri" w:hAnsi="Calibri" w:cs="Calibri"/>
          <w:bCs/>
          <w:sz w:val="22"/>
        </w:rPr>
        <w:t>.</w:t>
      </w:r>
      <w:bookmarkEnd w:id="22"/>
    </w:p>
    <w:p w14:paraId="6C2D2EED" w14:textId="325CA595" w:rsidR="0050027E" w:rsidRPr="004D46CC" w:rsidRDefault="0050027E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Termin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2B5762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B5762" w:rsidRPr="004D46CC">
        <w:rPr>
          <w:rFonts w:ascii="Calibri" w:hAnsi="Calibri" w:cs="Calibri"/>
          <w:bCs/>
          <w:color w:val="C00000"/>
          <w:sz w:val="22"/>
        </w:rPr>
        <w:instrText xml:space="preserve"> REF _Ref213138287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B5762" w:rsidRPr="004D46CC">
        <w:rPr>
          <w:rFonts w:ascii="Calibri" w:hAnsi="Calibri" w:cs="Calibri"/>
          <w:bCs/>
          <w:color w:val="C00000"/>
          <w:sz w:val="22"/>
        </w:rPr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2B5762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jest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terminem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1F63FD" w:rsidRPr="004D46CC">
        <w:rPr>
          <w:rFonts w:ascii="Calibri" w:hAnsi="Calibri" w:cs="Calibri"/>
          <w:bCs/>
          <w:sz w:val="22"/>
        </w:rPr>
        <w:t xml:space="preserve">przekazania Zamawiającemu pełnej </w:t>
      </w:r>
      <w:r w:rsidR="00B97EEB" w:rsidRPr="004D46CC">
        <w:rPr>
          <w:rFonts w:ascii="Calibri" w:hAnsi="Calibri" w:cs="Calibri"/>
          <w:bCs/>
          <w:sz w:val="22"/>
        </w:rPr>
        <w:t xml:space="preserve">dokumentacji </w:t>
      </w:r>
      <w:r w:rsidR="00266203" w:rsidRPr="004D46CC">
        <w:rPr>
          <w:rFonts w:ascii="Calibri" w:hAnsi="Calibri" w:cs="Calibri"/>
          <w:bCs/>
          <w:sz w:val="22"/>
        </w:rPr>
        <w:t>stanowiącej Przedmiot Umowy.</w:t>
      </w:r>
    </w:p>
    <w:p w14:paraId="1C6E2B9E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sz w:val="22"/>
        </w:rPr>
      </w:pPr>
      <w:bookmarkStart w:id="23" w:name="_Ref213137870"/>
    </w:p>
    <w:bookmarkEnd w:id="23"/>
    <w:p w14:paraId="498C0711" w14:textId="77777777" w:rsidR="00FF7237" w:rsidRPr="004D46CC" w:rsidRDefault="00FF7237" w:rsidP="007A4750">
      <w:pPr>
        <w:keepNext/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/>
          <w:sz w:val="22"/>
        </w:rPr>
        <w:t>Wynagrodzenie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umowne</w:t>
      </w:r>
    </w:p>
    <w:p w14:paraId="1BF7F9A2" w14:textId="5A05F479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bookmarkStart w:id="24" w:name="_Ref213137879"/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66203" w:rsidRPr="004D46CC">
        <w:rPr>
          <w:rFonts w:ascii="Calibri" w:hAnsi="Calibri" w:cs="Calibri"/>
          <w:bCs/>
          <w:sz w:val="22"/>
        </w:rPr>
        <w:t>Przedmiotu U</w:t>
      </w:r>
      <w:r w:rsidR="008370C9" w:rsidRPr="004D46CC">
        <w:rPr>
          <w:rFonts w:ascii="Calibri" w:hAnsi="Calibri" w:cs="Calibri"/>
          <w:bCs/>
          <w:sz w:val="22"/>
        </w:rPr>
        <w:t>mowy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8370C9" w:rsidRPr="004D46CC">
        <w:rPr>
          <w:rFonts w:ascii="Calibri" w:hAnsi="Calibri" w:cs="Calibri"/>
          <w:bCs/>
          <w:sz w:val="22"/>
        </w:rPr>
        <w:t>określonego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66203" w:rsidRPr="004D46CC">
        <w:rPr>
          <w:rFonts w:ascii="Calibri" w:hAnsi="Calibri" w:cs="Calibri"/>
          <w:bCs/>
          <w:color w:val="C00000"/>
          <w:sz w:val="22"/>
        </w:rPr>
        <w:instrText xml:space="preserve"> REF _Ref213134407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66203" w:rsidRPr="004D46CC">
        <w:rPr>
          <w:rFonts w:ascii="Calibri" w:hAnsi="Calibri" w:cs="Calibri"/>
          <w:bCs/>
          <w:color w:val="C00000"/>
          <w:sz w:val="22"/>
        </w:rPr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§ 1</w:t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zapłaci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ryczałtowe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zgodnie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złożoną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ofertą</w:t>
      </w:r>
      <w:r w:rsidR="004560D6" w:rsidRPr="004D46CC">
        <w:rPr>
          <w:rFonts w:ascii="Calibri" w:hAnsi="Calibri" w:cs="Calibri"/>
          <w:bCs/>
          <w:sz w:val="22"/>
        </w:rPr>
        <w:t xml:space="preserve"> 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wysokości: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brutto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-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…………………..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zł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(słownie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brutto: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…………………………..)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należny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podatek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VAT.</w:t>
      </w:r>
      <w:bookmarkEnd w:id="24"/>
    </w:p>
    <w:p w14:paraId="13308941" w14:textId="3180B29B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lastRenderedPageBreak/>
        <w:t>Wynagrodzenie,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66203" w:rsidRPr="004D46CC">
        <w:rPr>
          <w:rFonts w:ascii="Calibri" w:hAnsi="Calibri" w:cs="Calibri"/>
          <w:bCs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66203" w:rsidRPr="004D46CC">
        <w:rPr>
          <w:rFonts w:ascii="Calibri" w:hAnsi="Calibri" w:cs="Calibri"/>
          <w:bCs/>
          <w:color w:val="C00000"/>
          <w:sz w:val="22"/>
        </w:rPr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obejmuje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wszystkie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koszty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związane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realizacją</w:t>
      </w:r>
      <w:r w:rsidR="00266203" w:rsidRPr="004D46CC">
        <w:rPr>
          <w:rFonts w:ascii="Calibri" w:hAnsi="Calibri" w:cs="Calibri"/>
          <w:bCs/>
          <w:sz w:val="22"/>
        </w:rPr>
        <w:t xml:space="preserve"> Przedmiotu U</w:t>
      </w:r>
      <w:r w:rsidRPr="004D46CC">
        <w:rPr>
          <w:rFonts w:ascii="Calibri" w:hAnsi="Calibri" w:cs="Calibri"/>
          <w:bCs/>
          <w:sz w:val="22"/>
        </w:rPr>
        <w:t>mowy,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tym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wszystkich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wymaganych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decyzji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pozwoleń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66203" w:rsidRPr="004D46CC">
        <w:rPr>
          <w:rFonts w:ascii="Calibri" w:hAnsi="Calibri" w:cs="Calibri"/>
          <w:bCs/>
          <w:sz w:val="22"/>
        </w:rPr>
        <w:t xml:space="preserve">wykonanie niezbędnych badań, obliczeń, pozyskania materiałów i specjalistycznych opracowań niezbędnych do prawidłowego wykonania Przedmiotu Umowy, a także wszelkich aktualizacji dokumentów i materiałów, które w wyniku trwania procesu </w:t>
      </w:r>
      <w:r w:rsidR="005C2649" w:rsidRPr="004D46CC">
        <w:rPr>
          <w:rFonts w:ascii="Calibri" w:hAnsi="Calibri" w:cs="Calibri"/>
          <w:bCs/>
          <w:sz w:val="22"/>
        </w:rPr>
        <w:t>projekto</w:t>
      </w:r>
      <w:r w:rsidR="00266203" w:rsidRPr="004D46CC">
        <w:rPr>
          <w:rFonts w:ascii="Calibri" w:hAnsi="Calibri" w:cs="Calibri"/>
          <w:bCs/>
          <w:sz w:val="22"/>
        </w:rPr>
        <w:t>wego utracą ważność.</w:t>
      </w:r>
    </w:p>
    <w:p w14:paraId="480E4E71" w14:textId="3B24A28B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Niedoszacowanie,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pominięcie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oraz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brak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rozpoznania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66203" w:rsidRPr="004D46CC">
        <w:rPr>
          <w:rFonts w:ascii="Calibri" w:hAnsi="Calibri" w:cs="Calibri"/>
          <w:bCs/>
          <w:sz w:val="22"/>
        </w:rPr>
        <w:t xml:space="preserve">Przedmiotu Umowy </w:t>
      </w:r>
      <w:r w:rsidRPr="004D46CC">
        <w:rPr>
          <w:rFonts w:ascii="Calibri" w:hAnsi="Calibri" w:cs="Calibri"/>
          <w:bCs/>
          <w:sz w:val="22"/>
        </w:rPr>
        <w:t>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może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być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podstawą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żądania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podwyższenia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wynagrodzenia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ryczałtowego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określonego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color w:val="C00000"/>
          <w:sz w:val="22"/>
        </w:rPr>
        <w:t>w</w:t>
      </w:r>
      <w:r w:rsidR="00266203" w:rsidRPr="004D46CC">
        <w:rPr>
          <w:rFonts w:ascii="Calibri" w:hAnsi="Calibri" w:cs="Calibri"/>
          <w:bCs/>
          <w:color w:val="C00000"/>
          <w:sz w:val="22"/>
        </w:rPr>
        <w:t xml:space="preserve"> ust.</w:t>
      </w:r>
      <w:r w:rsidR="004560D6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begin"/>
      </w:r>
      <w:r w:rsidR="00266203" w:rsidRPr="004D46CC">
        <w:rPr>
          <w:rFonts w:ascii="Calibri" w:hAnsi="Calibri" w:cs="Calibri"/>
          <w:bCs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bCs/>
          <w:color w:val="C00000"/>
          <w:sz w:val="22"/>
        </w:rPr>
        <w:instrText xml:space="preserve"> \* MERGEFORMAT </w:instrText>
      </w:r>
      <w:r w:rsidR="00266203" w:rsidRPr="004D46CC">
        <w:rPr>
          <w:rFonts w:ascii="Calibri" w:hAnsi="Calibri" w:cs="Calibri"/>
          <w:bCs/>
          <w:color w:val="C00000"/>
          <w:sz w:val="22"/>
        </w:rPr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separate"/>
      </w:r>
      <w:r w:rsidR="0069437C">
        <w:rPr>
          <w:rFonts w:ascii="Calibri" w:hAnsi="Calibri" w:cs="Calibri"/>
          <w:bCs/>
          <w:color w:val="C00000"/>
          <w:sz w:val="22"/>
        </w:rPr>
        <w:t>1</w:t>
      </w:r>
      <w:r w:rsidR="00266203" w:rsidRPr="004D46CC">
        <w:rPr>
          <w:rFonts w:ascii="Calibri" w:hAnsi="Calibri" w:cs="Calibri"/>
          <w:bCs/>
          <w:color w:val="C00000"/>
          <w:sz w:val="22"/>
        </w:rPr>
        <w:fldChar w:fldCharType="end"/>
      </w:r>
      <w:r w:rsidR="00266203" w:rsidRPr="004D46CC">
        <w:rPr>
          <w:rFonts w:ascii="Calibri" w:hAnsi="Calibri" w:cs="Calibri"/>
          <w:bCs/>
          <w:color w:val="C00000"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niniejszego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paragrafu.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Skutki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finansowe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jakichkolwiek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błędów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występujących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211A6D">
        <w:rPr>
          <w:rFonts w:ascii="Calibri" w:hAnsi="Calibri" w:cs="Calibri"/>
          <w:bCs/>
          <w:sz w:val="22"/>
        </w:rPr>
        <w:t xml:space="preserve">dokumentacji projektowej </w:t>
      </w:r>
      <w:r w:rsidRPr="004D46CC">
        <w:rPr>
          <w:rFonts w:ascii="Calibri" w:hAnsi="Calibri" w:cs="Calibri"/>
          <w:bCs/>
          <w:sz w:val="22"/>
        </w:rPr>
        <w:t>obciążają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Wykonawcę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zamówienia.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</w:p>
    <w:p w14:paraId="67E417FF" w14:textId="71326E58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bCs/>
          <w:sz w:val="22"/>
        </w:rPr>
        <w:t>Rozliczanie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C6BA9" w:rsidRPr="004D46CC">
        <w:rPr>
          <w:rFonts w:ascii="Calibri" w:hAnsi="Calibri" w:cs="Calibri"/>
          <w:sz w:val="22"/>
        </w:rPr>
        <w:t xml:space="preserve">Przedmiotu Umowy </w:t>
      </w:r>
      <w:r w:rsidRPr="004D46CC">
        <w:rPr>
          <w:rFonts w:ascii="Calibri" w:hAnsi="Calibri" w:cs="Calibri"/>
          <w:sz w:val="22"/>
        </w:rPr>
        <w:t>odbywać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następujący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sposób:</w:t>
      </w:r>
    </w:p>
    <w:p w14:paraId="01FD8C08" w14:textId="58B119E0" w:rsidR="00266203" w:rsidRPr="004D46CC" w:rsidRDefault="00266203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 xml:space="preserve">fakturą częściową </w:t>
      </w:r>
      <w:r w:rsidR="00205AEC"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uzyskaniu uzgodnienia koncepcji projektu</w:t>
      </w:r>
      <w:r w:rsidR="0099638D" w:rsidRPr="004D46CC">
        <w:rPr>
          <w:rFonts w:ascii="Calibri" w:hAnsi="Calibri" w:cs="Calibri"/>
          <w:bCs/>
          <w:sz w:val="22"/>
        </w:rPr>
        <w:t xml:space="preserve"> zagospodarowania terenu w wysokości </w:t>
      </w:r>
      <w:r w:rsidR="00E80597" w:rsidRPr="004D46CC">
        <w:rPr>
          <w:rFonts w:ascii="Calibri" w:hAnsi="Calibri" w:cs="Calibri"/>
          <w:bCs/>
          <w:sz w:val="22"/>
        </w:rPr>
        <w:t>1</w:t>
      </w:r>
      <w:r w:rsidR="00AC6BA9" w:rsidRPr="004D46CC">
        <w:rPr>
          <w:rFonts w:ascii="Calibri" w:hAnsi="Calibri" w:cs="Calibri"/>
          <w:bCs/>
          <w:sz w:val="22"/>
        </w:rPr>
        <w:t>0</w:t>
      </w:r>
      <w:r w:rsidR="0099638D" w:rsidRPr="004D46CC">
        <w:rPr>
          <w:rFonts w:ascii="Calibri" w:hAnsi="Calibri" w:cs="Calibri"/>
          <w:bCs/>
          <w:sz w:val="22"/>
        </w:rPr>
        <w:t>% wynagrodzenia umownego brutto</w:t>
      </w:r>
      <w:r w:rsidR="00EC1395">
        <w:rPr>
          <w:rFonts w:ascii="Calibri" w:hAnsi="Calibri" w:cs="Calibri"/>
          <w:bCs/>
          <w:sz w:val="22"/>
        </w:rPr>
        <w:t>;</w:t>
      </w:r>
    </w:p>
    <w:p w14:paraId="25E22662" w14:textId="61353057" w:rsidR="0099638D" w:rsidRPr="004D46CC" w:rsidRDefault="00266203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fakturą</w:t>
      </w:r>
      <w:r w:rsidR="0099638D" w:rsidRPr="004D46CC">
        <w:rPr>
          <w:rFonts w:ascii="Calibri" w:hAnsi="Calibri" w:cs="Calibri"/>
          <w:bCs/>
          <w:sz w:val="22"/>
        </w:rPr>
        <w:t xml:space="preserve"> częściową po złożeniu do odpowiedniego organu wniosku o wydanie decyzji o środowiskowych uwarunkowaniach zgody a realizację przedsięwzięcia w wysokości </w:t>
      </w:r>
      <w:r w:rsidR="00E80597" w:rsidRPr="004D46CC">
        <w:rPr>
          <w:rFonts w:ascii="Calibri" w:hAnsi="Calibri" w:cs="Calibri"/>
          <w:bCs/>
          <w:sz w:val="22"/>
        </w:rPr>
        <w:t>2</w:t>
      </w:r>
      <w:r w:rsidR="00AC6BA9" w:rsidRPr="004D46CC">
        <w:rPr>
          <w:rFonts w:ascii="Calibri" w:hAnsi="Calibri" w:cs="Calibri"/>
          <w:bCs/>
          <w:sz w:val="22"/>
        </w:rPr>
        <w:t>0</w:t>
      </w:r>
      <w:r w:rsidR="0099638D" w:rsidRPr="004D46CC">
        <w:rPr>
          <w:rFonts w:ascii="Calibri" w:hAnsi="Calibri" w:cs="Calibri"/>
          <w:bCs/>
          <w:sz w:val="22"/>
        </w:rPr>
        <w:t>% wynagrodzenia umownego brutto</w:t>
      </w:r>
      <w:r w:rsidR="00E80597" w:rsidRPr="004D46CC">
        <w:rPr>
          <w:rFonts w:ascii="Calibri" w:hAnsi="Calibri" w:cs="Calibri"/>
          <w:bCs/>
          <w:sz w:val="22"/>
        </w:rPr>
        <w:t xml:space="preserve">, z tym zastrzeżeniem, </w:t>
      </w:r>
      <w:r w:rsidR="006B708E" w:rsidRPr="004D46CC">
        <w:rPr>
          <w:rFonts w:ascii="Calibri" w:hAnsi="Calibri" w:cs="Calibri"/>
          <w:bCs/>
          <w:sz w:val="22"/>
        </w:rPr>
        <w:t>ż</w:t>
      </w:r>
      <w:r w:rsidR="00E80597" w:rsidRPr="004D46CC">
        <w:rPr>
          <w:rFonts w:ascii="Calibri" w:hAnsi="Calibri" w:cs="Calibri"/>
          <w:bCs/>
          <w:sz w:val="22"/>
        </w:rPr>
        <w:t>e rozliczenie może nastąpić nie wcześniej niż w 2027 r.</w:t>
      </w:r>
      <w:r w:rsidR="0099638D" w:rsidRPr="004D46CC">
        <w:rPr>
          <w:rFonts w:ascii="Calibri" w:hAnsi="Calibri" w:cs="Calibri"/>
          <w:bCs/>
          <w:sz w:val="22"/>
        </w:rPr>
        <w:t>;</w:t>
      </w:r>
    </w:p>
    <w:p w14:paraId="34796E66" w14:textId="39E9A1F1" w:rsidR="00205AEC" w:rsidRPr="004D46CC" w:rsidRDefault="0099638D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 xml:space="preserve">fakturą częściową po uzyskaniu uzgodnienia pełnej </w:t>
      </w:r>
      <w:r w:rsidR="005C2649" w:rsidRPr="004D46CC">
        <w:rPr>
          <w:rFonts w:ascii="Calibri" w:hAnsi="Calibri" w:cs="Calibri"/>
          <w:bCs/>
          <w:sz w:val="22"/>
        </w:rPr>
        <w:t>dokumenta</w:t>
      </w:r>
      <w:r w:rsidRPr="004D46CC">
        <w:rPr>
          <w:rFonts w:ascii="Calibri" w:hAnsi="Calibri" w:cs="Calibri"/>
          <w:bCs/>
          <w:sz w:val="22"/>
        </w:rPr>
        <w:t>cji koncepcyjnej wykonanej zgodni</w:t>
      </w:r>
      <w:r w:rsidR="00AC6BA9" w:rsidRPr="004D46CC">
        <w:rPr>
          <w:rFonts w:ascii="Calibri" w:hAnsi="Calibri" w:cs="Calibri"/>
          <w:bCs/>
          <w:sz w:val="22"/>
        </w:rPr>
        <w:t>e</w:t>
      </w:r>
      <w:r w:rsidRPr="004D46CC">
        <w:rPr>
          <w:rFonts w:ascii="Calibri" w:hAnsi="Calibri" w:cs="Calibri"/>
          <w:bCs/>
          <w:sz w:val="22"/>
        </w:rPr>
        <w:t xml:space="preserve"> z wytycznymi technicznymi stanowiącymi integralną cześć OPZ w wysokości </w:t>
      </w:r>
      <w:r w:rsidR="00E80597" w:rsidRPr="004D46CC">
        <w:rPr>
          <w:rFonts w:ascii="Calibri" w:hAnsi="Calibri" w:cs="Calibri"/>
          <w:bCs/>
          <w:sz w:val="22"/>
        </w:rPr>
        <w:t>3</w:t>
      </w:r>
      <w:r w:rsidR="00AC6BA9" w:rsidRPr="004D46CC">
        <w:rPr>
          <w:rFonts w:ascii="Calibri" w:hAnsi="Calibri" w:cs="Calibri"/>
          <w:bCs/>
          <w:sz w:val="22"/>
        </w:rPr>
        <w:t>0</w:t>
      </w:r>
      <w:r w:rsidRPr="004D46CC">
        <w:rPr>
          <w:rFonts w:ascii="Calibri" w:hAnsi="Calibri" w:cs="Calibri"/>
          <w:bCs/>
          <w:sz w:val="22"/>
        </w:rPr>
        <w:t>% wynagrodzenia umownego brutto</w:t>
      </w:r>
      <w:r w:rsidR="00E80597" w:rsidRPr="004D46CC">
        <w:rPr>
          <w:rFonts w:ascii="Calibri" w:hAnsi="Calibri" w:cs="Calibri"/>
          <w:bCs/>
          <w:sz w:val="22"/>
        </w:rPr>
        <w:t>, z tym zastrzeżeniem, że rozliczenie może nastąpić nie wcześniej niż w 2027 r.</w:t>
      </w:r>
      <w:r w:rsidRPr="004D46CC">
        <w:rPr>
          <w:rFonts w:ascii="Calibri" w:hAnsi="Calibri" w:cs="Calibri"/>
          <w:bCs/>
          <w:sz w:val="22"/>
        </w:rPr>
        <w:t>;</w:t>
      </w:r>
    </w:p>
    <w:p w14:paraId="318D13F3" w14:textId="205B1FF1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bCs/>
          <w:sz w:val="22"/>
        </w:rPr>
        <w:t>fakturą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99638D" w:rsidRPr="004D46CC">
        <w:rPr>
          <w:rFonts w:ascii="Calibri" w:hAnsi="Calibri" w:cs="Calibri"/>
          <w:bCs/>
          <w:sz w:val="22"/>
        </w:rPr>
        <w:t xml:space="preserve">końcową </w:t>
      </w:r>
      <w:r w:rsidRPr="004D46CC">
        <w:rPr>
          <w:rFonts w:ascii="Calibri" w:hAnsi="Calibri" w:cs="Calibri"/>
          <w:bCs/>
          <w:sz w:val="22"/>
        </w:rPr>
        <w:t>po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uzyskaniu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A67FFD" w:rsidRPr="004D46CC">
        <w:rPr>
          <w:rFonts w:ascii="Calibri" w:hAnsi="Calibri" w:cs="Calibri"/>
          <w:bCs/>
          <w:sz w:val="22"/>
        </w:rPr>
        <w:t>ostateczne</w:t>
      </w:r>
      <w:r w:rsidR="00EB75C6" w:rsidRPr="004D46CC">
        <w:rPr>
          <w:rFonts w:ascii="Calibri" w:hAnsi="Calibri" w:cs="Calibri"/>
          <w:bCs/>
          <w:sz w:val="22"/>
        </w:rPr>
        <w:t>j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EB75C6" w:rsidRPr="004D46CC">
        <w:rPr>
          <w:rFonts w:ascii="Calibri" w:hAnsi="Calibri" w:cs="Calibri"/>
          <w:bCs/>
          <w:sz w:val="22"/>
        </w:rPr>
        <w:t>decyzji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="0099638D" w:rsidRPr="004D46CC">
        <w:rPr>
          <w:rFonts w:ascii="Calibri" w:hAnsi="Calibri" w:cs="Calibri"/>
          <w:bCs/>
          <w:sz w:val="22"/>
        </w:rPr>
        <w:t xml:space="preserve">o środowiskowych uwarunkowaniach zgody </w:t>
      </w:r>
      <w:r w:rsidR="00EC1395">
        <w:rPr>
          <w:rFonts w:ascii="Calibri" w:hAnsi="Calibri" w:cs="Calibri"/>
          <w:bCs/>
          <w:sz w:val="22"/>
        </w:rPr>
        <w:t>n</w:t>
      </w:r>
      <w:r w:rsidR="0099638D" w:rsidRPr="004D46CC">
        <w:rPr>
          <w:rFonts w:ascii="Calibri" w:hAnsi="Calibri" w:cs="Calibri"/>
          <w:bCs/>
          <w:sz w:val="22"/>
        </w:rPr>
        <w:t xml:space="preserve">a realizację przedsięwzięcia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80597" w:rsidRPr="004D46CC">
        <w:rPr>
          <w:rFonts w:ascii="Calibri" w:hAnsi="Calibri" w:cs="Calibri"/>
          <w:sz w:val="22"/>
        </w:rPr>
        <w:t>4</w:t>
      </w:r>
      <w:r w:rsidR="00AC6BA9" w:rsidRPr="004D46CC">
        <w:rPr>
          <w:rFonts w:ascii="Calibri" w:hAnsi="Calibri" w:cs="Calibri"/>
          <w:sz w:val="22"/>
        </w:rPr>
        <w:t>0</w:t>
      </w:r>
      <w:r w:rsidRPr="004D46CC">
        <w:rPr>
          <w:rFonts w:ascii="Calibri" w:hAnsi="Calibri" w:cs="Calibri"/>
          <w:sz w:val="22"/>
        </w:rPr>
        <w:t>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brutto</w:t>
      </w:r>
      <w:r w:rsidR="00E80597" w:rsidRPr="004D46CC">
        <w:rPr>
          <w:rFonts w:ascii="Calibri" w:hAnsi="Calibri" w:cs="Calibri"/>
          <w:sz w:val="22"/>
        </w:rPr>
        <w:t>, z tym zastrzeżeniem, że rozliczenie może nastąpić nie wcześniej niż w 2028 r</w:t>
      </w:r>
      <w:r w:rsidRPr="004D46CC">
        <w:rPr>
          <w:rFonts w:ascii="Calibri" w:hAnsi="Calibri" w:cs="Calibri"/>
          <w:sz w:val="22"/>
        </w:rPr>
        <w:t>.</w:t>
      </w:r>
    </w:p>
    <w:p w14:paraId="0C432367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Warunkiem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płatności:</w:t>
      </w:r>
    </w:p>
    <w:p w14:paraId="06B1DCE5" w14:textId="33D333D4" w:rsidR="00205AEC" w:rsidRPr="004D46CC" w:rsidRDefault="0099638D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f</w:t>
      </w:r>
      <w:r w:rsidR="00205AEC" w:rsidRPr="004D46CC">
        <w:rPr>
          <w:rFonts w:ascii="Calibri" w:hAnsi="Calibri" w:cs="Calibri"/>
          <w:sz w:val="22"/>
        </w:rPr>
        <w:t>aktur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 xml:space="preserve">częściowych </w:t>
      </w:r>
      <w:r w:rsidR="00205AEC"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podpisanie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obie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 xml:space="preserve">Strony </w:t>
      </w:r>
      <w:r w:rsidR="00205AEC" w:rsidRPr="004D46CC">
        <w:rPr>
          <w:rFonts w:ascii="Calibri" w:hAnsi="Calibri" w:cs="Calibri"/>
          <w:sz w:val="22"/>
        </w:rPr>
        <w:t>protokołu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odbioru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częściowego,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który</w:t>
      </w:r>
      <w:r w:rsidR="008370C9" w:rsidRPr="004D46CC">
        <w:rPr>
          <w:rFonts w:ascii="Calibri" w:hAnsi="Calibri" w:cs="Calibri"/>
          <w:sz w:val="22"/>
        </w:rPr>
        <w:t>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_Ref213137907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4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205AEC"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_Ref213137965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EB75C6" w:rsidRPr="004D46CC">
        <w:rPr>
          <w:rFonts w:ascii="Calibri" w:hAnsi="Calibri" w:cs="Calibri"/>
          <w:color w:val="C00000"/>
          <w:sz w:val="22"/>
        </w:rPr>
        <w:t>pkt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_Ref213141283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1)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 xml:space="preserve">,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_Ref213141295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2)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 xml:space="preserve"> i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_Ref213141307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3)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</w:t>
      </w:r>
      <w:r w:rsidR="00205AEC" w:rsidRPr="004D46CC">
        <w:rPr>
          <w:rFonts w:ascii="Calibri" w:hAnsi="Calibri" w:cs="Calibri"/>
          <w:sz w:val="22"/>
        </w:rPr>
        <w:t>mowy;</w:t>
      </w:r>
    </w:p>
    <w:p w14:paraId="7073F2B0" w14:textId="4C793985" w:rsidR="00E4591D" w:rsidRPr="004D46CC" w:rsidRDefault="0099638D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faktury </w:t>
      </w:r>
      <w:r w:rsidR="00205AEC" w:rsidRPr="004D46CC">
        <w:rPr>
          <w:rFonts w:ascii="Calibri" w:hAnsi="Calibri" w:cs="Calibri"/>
          <w:sz w:val="22"/>
        </w:rPr>
        <w:t>końcowej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podpisanie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obie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 xml:space="preserve">Strony </w:t>
      </w:r>
      <w:r w:rsidR="00205AEC" w:rsidRPr="004D46CC">
        <w:rPr>
          <w:rFonts w:ascii="Calibri" w:hAnsi="Calibri" w:cs="Calibri"/>
          <w:sz w:val="22"/>
        </w:rPr>
        <w:t>protokołu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odbioru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końcowego,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 xml:space="preserve">w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_Ref213137907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4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 xml:space="preserve"> ust.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_Ref213137965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 xml:space="preserve"> pkt </w:t>
      </w:r>
      <w:r w:rsidRPr="004D46CC">
        <w:rPr>
          <w:rFonts w:ascii="Calibri" w:hAnsi="Calibri" w:cs="Calibri"/>
          <w:color w:val="C00000"/>
          <w:sz w:val="22"/>
        </w:rPr>
        <w:fldChar w:fldCharType="begin"/>
      </w:r>
      <w:r w:rsidRPr="004D46CC">
        <w:rPr>
          <w:rFonts w:ascii="Calibri" w:hAnsi="Calibri" w:cs="Calibri"/>
          <w:color w:val="C00000"/>
          <w:sz w:val="22"/>
        </w:rPr>
        <w:instrText xml:space="preserve"> REF _Ref213137975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Pr="004D46CC">
        <w:rPr>
          <w:rFonts w:ascii="Calibri" w:hAnsi="Calibri" w:cs="Calibri"/>
          <w:color w:val="C00000"/>
          <w:sz w:val="22"/>
        </w:rPr>
      </w:r>
      <w:r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4)</w:t>
      </w:r>
      <w:r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</w:t>
      </w:r>
      <w:r w:rsidR="00205AEC" w:rsidRPr="004D46CC">
        <w:rPr>
          <w:rFonts w:ascii="Calibri" w:hAnsi="Calibri" w:cs="Calibri"/>
          <w:sz w:val="22"/>
        </w:rPr>
        <w:t>mowy</w:t>
      </w:r>
      <w:r w:rsidR="00EB75C6" w:rsidRPr="004D46CC">
        <w:rPr>
          <w:rFonts w:ascii="Calibri" w:hAnsi="Calibri" w:cs="Calibri"/>
          <w:sz w:val="22"/>
        </w:rPr>
        <w:t>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2B323E4E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zapłaci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wystawioną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ciągu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doręczenia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przelewem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konto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wskazane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fakturze.</w:t>
      </w:r>
    </w:p>
    <w:p w14:paraId="418CED42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datę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zapłaty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uważać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datę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obciążenia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Zamawiającego.</w:t>
      </w:r>
    </w:p>
    <w:p w14:paraId="5676DC49" w14:textId="134A22E8" w:rsidR="00205AE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25" w:name="_Ref213141448"/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wystawiać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ustrukturyzowane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elektroniczne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rozumieniu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9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listopada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2018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elektronicznym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fakturowaniu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zamówieniach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publicznych,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koncesjach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roboty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budowlane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usługi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partnerstwie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publiczno-prywatnym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</w:t>
      </w:r>
      <w:hyperlink r:id="rId11" w:history="1">
        <w:r w:rsidR="0026372F" w:rsidRPr="004D46CC">
          <w:rPr>
            <w:rFonts w:ascii="Calibri" w:hAnsi="Calibri" w:cs="Calibri"/>
            <w:sz w:val="22"/>
          </w:rPr>
          <w:t>Dz.U. 2020 poz. 1666</w:t>
        </w:r>
      </w:hyperlink>
      <w:r w:rsidR="0026372F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„Ustawa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Fakturowaniu”).</w:t>
      </w:r>
      <w:bookmarkEnd w:id="25"/>
    </w:p>
    <w:p w14:paraId="1C810148" w14:textId="77777777" w:rsidR="004A7423" w:rsidRPr="004A7423" w:rsidRDefault="004A7423" w:rsidP="004A7423">
      <w:pPr>
        <w:pStyle w:val="Akapitzlist"/>
        <w:numPr>
          <w:ilvl w:val="2"/>
          <w:numId w:val="4"/>
        </w:numPr>
        <w:spacing w:after="120"/>
        <w:contextualSpacing/>
        <w:jc w:val="both"/>
        <w:rPr>
          <w:rFonts w:asciiTheme="minorHAnsi" w:hAnsiTheme="minorHAnsi" w:cstheme="minorHAnsi"/>
        </w:rPr>
      </w:pPr>
      <w:r w:rsidRPr="004A7423">
        <w:rPr>
          <w:rFonts w:asciiTheme="minorHAnsi" w:hAnsiTheme="minorHAnsi" w:cstheme="minorHAnsi"/>
        </w:rPr>
        <w:t>W przypadku wystawienia faktury ustrukturyzowanej</w:t>
      </w:r>
      <w:r>
        <w:rPr>
          <w:rFonts w:asciiTheme="minorHAnsi" w:hAnsiTheme="minorHAnsi" w:cstheme="minorHAnsi"/>
        </w:rPr>
        <w:t>, o której mowa w art. 2 pkt 32</w:t>
      </w:r>
      <w:r w:rsidRPr="004A7423">
        <w:rPr>
          <w:rFonts w:asciiTheme="minorHAnsi" w:hAnsiTheme="minorHAnsi" w:cstheme="minorHAnsi"/>
        </w:rPr>
        <w:t>a ustawy</w:t>
      </w:r>
      <w:r>
        <w:rPr>
          <w:rFonts w:asciiTheme="minorHAnsi" w:hAnsiTheme="minorHAnsi" w:cstheme="minorHAnsi"/>
        </w:rPr>
        <w:t xml:space="preserve"> z dnia 11 marca 2024 r. </w:t>
      </w:r>
      <w:r w:rsidRPr="004A7423">
        <w:rPr>
          <w:rFonts w:asciiTheme="minorHAnsi" w:hAnsiTheme="minorHAnsi" w:cstheme="minorHAnsi"/>
        </w:rPr>
        <w:t xml:space="preserve">o podatku od towarów i usług </w:t>
      </w:r>
      <w:r>
        <w:rPr>
          <w:rFonts w:asciiTheme="minorHAnsi" w:hAnsiTheme="minorHAnsi" w:cstheme="minorHAnsi"/>
        </w:rPr>
        <w:t>(</w:t>
      </w:r>
      <w:hyperlink r:id="rId12" w:history="1">
        <w:r w:rsidRPr="004A7423">
          <w:rPr>
            <w:rStyle w:val="Hipercze"/>
            <w:rFonts w:asciiTheme="minorHAnsi" w:hAnsiTheme="minorHAnsi" w:cstheme="minorHAnsi"/>
            <w:color w:val="auto"/>
          </w:rPr>
          <w:t>Dz.U. 2025 poz. 775</w:t>
        </w:r>
      </w:hyperlink>
      <w:r>
        <w:rPr>
          <w:rStyle w:val="Hipercze"/>
          <w:rFonts w:asciiTheme="minorHAnsi" w:hAnsiTheme="minorHAnsi" w:cstheme="minorHAnsi"/>
        </w:rPr>
        <w:t xml:space="preserve">) </w:t>
      </w:r>
      <w:r w:rsidRPr="004A7423">
        <w:rPr>
          <w:rFonts w:asciiTheme="minorHAnsi" w:hAnsiTheme="minorHAnsi" w:cstheme="minorHAnsi"/>
        </w:rPr>
        <w:t xml:space="preserve">dalej: faktura KSeF, </w:t>
      </w:r>
      <w:r>
        <w:rPr>
          <w:rFonts w:asciiTheme="minorHAnsi" w:hAnsiTheme="minorHAnsi" w:cstheme="minorHAnsi"/>
        </w:rPr>
        <w:t>Wykonawca</w:t>
      </w:r>
      <w:r w:rsidRPr="004A7423">
        <w:rPr>
          <w:rFonts w:asciiTheme="minorHAnsi" w:hAnsiTheme="minorHAnsi" w:cstheme="minorHAnsi"/>
        </w:rPr>
        <w:t xml:space="preserve"> zobowiązany jest do oznaczenia jej w następujący sposób:</w:t>
      </w:r>
    </w:p>
    <w:tbl>
      <w:tblPr>
        <w:tblW w:w="8805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2556"/>
        <w:gridCol w:w="1701"/>
        <w:gridCol w:w="2850"/>
      </w:tblGrid>
      <w:tr w:rsidR="004A7423" w:rsidRPr="000A71BA" w14:paraId="6DD8D0C2" w14:textId="77777777" w:rsidTr="004A7423">
        <w:tc>
          <w:tcPr>
            <w:tcW w:w="1698" w:type="dxa"/>
          </w:tcPr>
          <w:p w14:paraId="1C1AED37" w14:textId="77777777" w:rsidR="004A7423" w:rsidRPr="004A7423" w:rsidRDefault="004A7423" w:rsidP="00F17DDD">
            <w:pPr>
              <w:pStyle w:val="Akapitzlist"/>
              <w:ind w:left="29"/>
              <w:rPr>
                <w:rFonts w:eastAsia="Times New Roman"/>
                <w:b/>
              </w:rPr>
            </w:pPr>
            <w:r w:rsidRPr="004A7423">
              <w:rPr>
                <w:rFonts w:asciiTheme="minorHAnsi" w:hAnsiTheme="minorHAnsi" w:cstheme="minorHAnsi"/>
                <w:b/>
              </w:rPr>
              <w:t>jako Podmiot 2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556" w:type="dxa"/>
          </w:tcPr>
          <w:p w14:paraId="500B2A73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  <w:b/>
              </w:rPr>
              <w:t>Gmina Mosina</w:t>
            </w:r>
            <w:r w:rsidRPr="000A71BA">
              <w:rPr>
                <w:rFonts w:eastAsia="Times New Roman"/>
              </w:rPr>
              <w:t xml:space="preserve">, </w:t>
            </w:r>
          </w:p>
          <w:p w14:paraId="576864F4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 xml:space="preserve">Plac 20 Października 1, </w:t>
            </w:r>
          </w:p>
          <w:p w14:paraId="5AF5C30D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 xml:space="preserve">62-050 Mosina, </w:t>
            </w:r>
          </w:p>
          <w:p w14:paraId="21489E78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 xml:space="preserve">NIP 777-31-54-370, </w:t>
            </w:r>
          </w:p>
          <w:p w14:paraId="79F425C6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>REGON 631258626</w:t>
            </w:r>
          </w:p>
        </w:tc>
        <w:tc>
          <w:tcPr>
            <w:tcW w:w="1701" w:type="dxa"/>
          </w:tcPr>
          <w:p w14:paraId="265A2860" w14:textId="77777777" w:rsidR="004A7423" w:rsidRPr="004A7423" w:rsidRDefault="004A7423" w:rsidP="00F17DDD">
            <w:pPr>
              <w:pStyle w:val="Akapitzlist"/>
              <w:ind w:left="0"/>
              <w:rPr>
                <w:rFonts w:eastAsia="Times New Roman"/>
                <w:b/>
              </w:rPr>
            </w:pPr>
            <w:r w:rsidRPr="004A7423">
              <w:rPr>
                <w:rFonts w:eastAsia="Times New Roman"/>
                <w:b/>
              </w:rPr>
              <w:t>jako Podmiot 3:</w:t>
            </w:r>
          </w:p>
        </w:tc>
        <w:tc>
          <w:tcPr>
            <w:tcW w:w="2850" w:type="dxa"/>
          </w:tcPr>
          <w:p w14:paraId="6BCB9FB2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  <w:b/>
              </w:rPr>
              <w:t>Urząd Miejski w Mosinie</w:t>
            </w:r>
            <w:r w:rsidRPr="000A71BA">
              <w:rPr>
                <w:rFonts w:eastAsia="Times New Roman"/>
              </w:rPr>
              <w:t xml:space="preserve">, </w:t>
            </w:r>
          </w:p>
          <w:p w14:paraId="7DBA7209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 xml:space="preserve">Plac 20 Października 1, </w:t>
            </w:r>
          </w:p>
          <w:p w14:paraId="74B5C591" w14:textId="77777777" w:rsidR="004A7423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>62-050 Mosina</w:t>
            </w:r>
          </w:p>
          <w:p w14:paraId="7C694714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</w:rPr>
            </w:pPr>
            <w:r w:rsidRPr="000A71BA">
              <w:rPr>
                <w:rFonts w:eastAsia="Times New Roman"/>
              </w:rPr>
              <w:t>NIP 777-</w:t>
            </w:r>
            <w:r>
              <w:rPr>
                <w:rFonts w:eastAsia="Times New Roman"/>
              </w:rPr>
              <w:t>17-94-088</w:t>
            </w:r>
          </w:p>
        </w:tc>
      </w:tr>
      <w:tr w:rsidR="004A7423" w:rsidRPr="000A71BA" w14:paraId="712147C1" w14:textId="77777777" w:rsidTr="004A7423">
        <w:tc>
          <w:tcPr>
            <w:tcW w:w="4254" w:type="dxa"/>
            <w:gridSpan w:val="2"/>
          </w:tcPr>
          <w:p w14:paraId="31CDA47A" w14:textId="77777777" w:rsidR="004A7423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oraz zaznaczyć wartość „1” w polu JST</w:t>
            </w:r>
          </w:p>
          <w:p w14:paraId="392BBBDB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(oznacza to wybór JST)</w:t>
            </w:r>
          </w:p>
        </w:tc>
        <w:tc>
          <w:tcPr>
            <w:tcW w:w="4551" w:type="dxa"/>
            <w:gridSpan w:val="2"/>
          </w:tcPr>
          <w:p w14:paraId="5DD28ABC" w14:textId="77777777" w:rsidR="004A7423" w:rsidRPr="000A71BA" w:rsidRDefault="004A7423" w:rsidP="004A7423">
            <w:pPr>
              <w:pStyle w:val="Akapitzlist"/>
              <w:spacing w:after="0"/>
              <w:ind w:left="0"/>
              <w:rPr>
                <w:rFonts w:eastAsia="Times New Roman"/>
                <w:b/>
              </w:rPr>
            </w:pPr>
            <w:r w:rsidRPr="004A7423">
              <w:rPr>
                <w:rFonts w:eastAsia="Times New Roman"/>
                <w:b/>
              </w:rPr>
              <w:t>oraz przypisać rolę nr 8 (JST – odbiorca)</w:t>
            </w:r>
          </w:p>
        </w:tc>
      </w:tr>
    </w:tbl>
    <w:p w14:paraId="675964A9" w14:textId="29EF23C0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lastRenderedPageBreak/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zastrzeżeniem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26372F" w:rsidRPr="004D46CC">
        <w:rPr>
          <w:rFonts w:ascii="Calibri" w:hAnsi="Calibri" w:cs="Calibri"/>
          <w:color w:val="C00000"/>
          <w:sz w:val="22"/>
        </w:rPr>
        <w:fldChar w:fldCharType="begin"/>
      </w:r>
      <w:r w:rsidR="0026372F" w:rsidRPr="004D46CC">
        <w:rPr>
          <w:rFonts w:ascii="Calibri" w:hAnsi="Calibri" w:cs="Calibri"/>
          <w:color w:val="C00000"/>
          <w:sz w:val="22"/>
        </w:rPr>
        <w:instrText xml:space="preserve"> REF _Ref213141832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26372F" w:rsidRPr="004D46CC">
        <w:rPr>
          <w:rFonts w:ascii="Calibri" w:hAnsi="Calibri" w:cs="Calibri"/>
          <w:color w:val="C00000"/>
          <w:sz w:val="22"/>
        </w:rPr>
      </w:r>
      <w:r w:rsidR="0026372F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13</w:t>
      </w:r>
      <w:r w:rsidR="0026372F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płatne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bankowy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fakturze.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płatności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przyjmuje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obciążenia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bankowego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6B779DEE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Podatek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VAT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naliczony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obowiązującej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wystawienia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faktury.</w:t>
      </w:r>
    </w:p>
    <w:p w14:paraId="66F29AEF" w14:textId="0BD4A298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przyjmuje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wiadomości,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zapłacie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stosował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mechanizm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podzielonej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płatności,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art.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108a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marca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2004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podatku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towarów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usług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(tekst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jedn.:</w:t>
      </w:r>
      <w:r w:rsidR="004560D6" w:rsidRPr="004D46CC">
        <w:rPr>
          <w:rFonts w:ascii="Calibri" w:hAnsi="Calibri" w:cs="Calibri"/>
          <w:sz w:val="22"/>
        </w:rPr>
        <w:t xml:space="preserve"> </w:t>
      </w:r>
      <w:hyperlink r:id="rId13" w:history="1">
        <w:r w:rsidR="00D006F7" w:rsidRPr="004D46CC">
          <w:rPr>
            <w:rStyle w:val="Hipercze"/>
            <w:rFonts w:asciiTheme="minorHAnsi" w:hAnsiTheme="minorHAnsi" w:cstheme="minorHAnsi"/>
            <w:sz w:val="22"/>
          </w:rPr>
          <w:t>Dz.U. 2025 poz. 775</w:t>
        </w:r>
      </w:hyperlink>
      <w:r w:rsidRPr="004D46CC">
        <w:rPr>
          <w:rFonts w:ascii="Calibri" w:hAnsi="Calibri" w:cs="Calibri"/>
          <w:sz w:val="22"/>
        </w:rPr>
        <w:t>).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042EBD30" w14:textId="776E6699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26" w:name="_Ref213141832"/>
      <w:r w:rsidRPr="004D46CC">
        <w:rPr>
          <w:rFonts w:ascii="Calibri" w:hAnsi="Calibri" w:cs="Calibri"/>
          <w:sz w:val="22"/>
        </w:rPr>
        <w:t>Zapłata</w:t>
      </w:r>
      <w:bookmarkEnd w:id="26"/>
      <w:r w:rsidR="00446311" w:rsidRPr="004D46CC">
        <w:rPr>
          <w:rFonts w:ascii="Calibri" w:hAnsi="Calibri" w:cs="Calibri"/>
          <w:sz w:val="22"/>
        </w:rPr>
        <w:t>:</w:t>
      </w:r>
    </w:p>
    <w:p w14:paraId="101C7F4E" w14:textId="6163036D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kwoty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odpowiadającej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całości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albo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części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kwoty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podatku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wynikającej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otrzymanej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dokonywana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VAT,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rozumieniu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art.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pkt.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37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marca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2004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podatku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towarów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usług</w:t>
      </w:r>
      <w:r w:rsidR="00446311" w:rsidRPr="004D46CC">
        <w:rPr>
          <w:rFonts w:ascii="Calibri" w:hAnsi="Calibri" w:cs="Calibri"/>
          <w:sz w:val="22"/>
        </w:rPr>
        <w:t>;</w:t>
      </w:r>
    </w:p>
    <w:p w14:paraId="304C94E6" w14:textId="77777777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kwoty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odpowiadającej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wartości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sprzedaży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netto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wynikającej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otrzymanej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dokonywana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bankowy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albo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spółdzielczej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oszczędnościowo-kredytowej,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prowadzony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VAT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Wykonawcy.</w:t>
      </w:r>
    </w:p>
    <w:p w14:paraId="04F912ED" w14:textId="422F3824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posługiwać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rachunkiem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rozliczeniowym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art.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49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pkt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29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sierpnia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1997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Bankowe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</w:t>
      </w:r>
      <w:hyperlink r:id="rId14" w:history="1">
        <w:r w:rsidR="00A4599F" w:rsidRPr="00A4599F">
          <w:rPr>
            <w:rStyle w:val="Hipercze"/>
            <w:rFonts w:asciiTheme="minorHAnsi" w:hAnsiTheme="minorHAnsi" w:cstheme="minorHAnsi"/>
            <w:sz w:val="22"/>
          </w:rPr>
          <w:t>Dz.U. 2026 poz. 38</w:t>
        </w:r>
      </w:hyperlink>
      <w:r w:rsidRPr="004D46CC">
        <w:rPr>
          <w:rFonts w:ascii="Calibri" w:hAnsi="Calibri" w:cs="Calibri"/>
          <w:sz w:val="22"/>
        </w:rPr>
        <w:t>)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zawartym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wykazie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podmiotów,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art.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96b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marca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2004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podatku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towarów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usług.</w:t>
      </w:r>
    </w:p>
    <w:p w14:paraId="6257B9A1" w14:textId="77777777" w:rsidR="00E4591D" w:rsidRPr="004D46CC" w:rsidRDefault="004560D6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205AEC" w:rsidRPr="004D46CC">
        <w:rPr>
          <w:rFonts w:ascii="Calibri" w:hAnsi="Calibri" w:cs="Calibri"/>
          <w:sz w:val="22"/>
        </w:rPr>
        <w:t>ykonawca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nie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może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bez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uprzedniej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zgody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Zamawiającego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wyrażonej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na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piśmie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pod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rygorem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nieważności,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przenieść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na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osobę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trzecią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jakiejkolwiek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wierzytelności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wynikającej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</w:t>
      </w:r>
      <w:r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Umowy.</w:t>
      </w:r>
    </w:p>
    <w:p w14:paraId="5A7943C8" w14:textId="79953E9B" w:rsidR="00E4591D" w:rsidRPr="004D46CC" w:rsidRDefault="00E4591D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27" w:name="_Ref213151905"/>
      <w:r w:rsidRPr="004D46CC">
        <w:rPr>
          <w:rFonts w:ascii="Calibri" w:hAnsi="Calibri" w:cs="Calibri"/>
          <w:sz w:val="22"/>
        </w:rPr>
        <w:t>Przewiduje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obniżenie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ryczałtowego,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wskazanego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uwagi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ograniczenie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faktycznego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szczególności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okoliczności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_Ref213142169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16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="00D006F7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_Ref213142182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pkt.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_Ref213142194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2)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>,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obniżenie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wynosić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więcej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40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umownego</w:t>
      </w:r>
      <w:r w:rsidR="00A36550"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A36550" w:rsidRPr="004D46CC">
        <w:rPr>
          <w:rFonts w:ascii="Calibri" w:hAnsi="Calibri" w:cs="Calibri"/>
          <w:sz w:val="22"/>
        </w:rPr>
        <w:t>niniejszego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36550" w:rsidRPr="004D46CC">
        <w:rPr>
          <w:rFonts w:ascii="Calibri" w:hAnsi="Calibri" w:cs="Calibri"/>
          <w:sz w:val="22"/>
        </w:rPr>
        <w:t>para</w:t>
      </w:r>
      <w:r w:rsidR="00EB75C6" w:rsidRPr="004D46CC">
        <w:rPr>
          <w:rFonts w:ascii="Calibri" w:hAnsi="Calibri" w:cs="Calibri"/>
          <w:sz w:val="22"/>
        </w:rPr>
        <w:t>g</w:t>
      </w:r>
      <w:r w:rsidR="00A36550" w:rsidRPr="004D46CC">
        <w:rPr>
          <w:rFonts w:ascii="Calibri" w:hAnsi="Calibri" w:cs="Calibri"/>
          <w:sz w:val="22"/>
        </w:rPr>
        <w:t>rafu</w:t>
      </w:r>
      <w:r w:rsidRPr="004D46CC">
        <w:rPr>
          <w:rFonts w:ascii="Calibri" w:hAnsi="Calibri" w:cs="Calibri"/>
          <w:sz w:val="22"/>
        </w:rPr>
        <w:t>.</w:t>
      </w:r>
      <w:bookmarkEnd w:id="27"/>
    </w:p>
    <w:p w14:paraId="792A37E1" w14:textId="77777777" w:rsidR="00205AEC" w:rsidRPr="004D46CC" w:rsidRDefault="00205AEC" w:rsidP="00346DF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sz w:val="22"/>
        </w:rPr>
      </w:pPr>
    </w:p>
    <w:p w14:paraId="63AEA5FA" w14:textId="77777777" w:rsidR="00527BE2" w:rsidRPr="004D46CC" w:rsidRDefault="00527BE2" w:rsidP="007A4750">
      <w:pPr>
        <w:keepNext/>
        <w:widowControl w:val="0"/>
        <w:overflowPunct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/>
          <w:sz w:val="22"/>
        </w:rPr>
        <w:t>Osoby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wskazane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do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realizacji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umowy</w:t>
      </w:r>
    </w:p>
    <w:p w14:paraId="3E224FBF" w14:textId="04341DAC" w:rsidR="00A36DFB" w:rsidRPr="004D46CC" w:rsidRDefault="00A36DFB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28" w:name="_Ref213142320"/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wyznacza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Koordynatora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Projektu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osobie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………………………..…,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upoważniony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imieniu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nadzorowania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zarządzania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t>U</w:t>
      </w:r>
      <w:r w:rsidRPr="004D46CC">
        <w:rPr>
          <w:rFonts w:ascii="Calibri" w:hAnsi="Calibri" w:cs="Calibri"/>
          <w:sz w:val="22"/>
        </w:rPr>
        <w:t>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bezpośrednich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kontaktów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Zamawiającym.</w:t>
      </w:r>
      <w:bookmarkEnd w:id="28"/>
    </w:p>
    <w:p w14:paraId="2F00A303" w14:textId="52F67B48" w:rsidR="00A36DFB" w:rsidRPr="004D46CC" w:rsidRDefault="00A36DFB" w:rsidP="00346DF0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dysponował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najmniej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t>osobą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t xml:space="preserve">posiadającą </w:t>
      </w:r>
      <w:r w:rsidRPr="004D46CC">
        <w:rPr>
          <w:rFonts w:ascii="Calibri" w:hAnsi="Calibri" w:cs="Calibri"/>
          <w:sz w:val="22"/>
        </w:rPr>
        <w:t>uprawnienia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budowlane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zakresie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ograniczeń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specjalności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inżynieryjnej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drogowej</w:t>
      </w:r>
      <w:r w:rsidR="00446311" w:rsidRPr="004D46CC">
        <w:rPr>
          <w:rFonts w:ascii="Calibri" w:hAnsi="Calibri" w:cs="Calibri"/>
          <w:sz w:val="22"/>
        </w:rPr>
        <w:t>.</w:t>
      </w:r>
    </w:p>
    <w:p w14:paraId="4041FCDF" w14:textId="6D8FCBBF" w:rsidR="00A36DFB" w:rsidRPr="004D46CC" w:rsidRDefault="00A36DFB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Osoby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wskazane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fldChar w:fldCharType="begin"/>
      </w:r>
      <w:r w:rsidR="00D006F7" w:rsidRPr="004D46CC">
        <w:rPr>
          <w:rFonts w:ascii="Calibri" w:hAnsi="Calibri" w:cs="Calibri"/>
          <w:sz w:val="22"/>
        </w:rPr>
        <w:instrText xml:space="preserve"> REF _Ref213142320 \n \h </w:instrText>
      </w:r>
      <w:r w:rsidR="004D46CC">
        <w:rPr>
          <w:rFonts w:ascii="Calibri" w:hAnsi="Calibri" w:cs="Calibri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sz w:val="22"/>
        </w:rPr>
      </w:r>
      <w:r w:rsidR="00D006F7" w:rsidRPr="004D46CC">
        <w:rPr>
          <w:rFonts w:ascii="Calibri" w:hAnsi="Calibri" w:cs="Calibri"/>
          <w:sz w:val="22"/>
        </w:rPr>
        <w:fldChar w:fldCharType="separate"/>
      </w:r>
      <w:r w:rsidR="0069437C">
        <w:rPr>
          <w:rFonts w:ascii="Calibri" w:hAnsi="Calibri" w:cs="Calibri"/>
          <w:sz w:val="22"/>
        </w:rPr>
        <w:t>1</w:t>
      </w:r>
      <w:r w:rsidR="00D006F7" w:rsidRPr="004D46CC">
        <w:rPr>
          <w:rFonts w:ascii="Calibri" w:hAnsi="Calibri" w:cs="Calibri"/>
          <w:sz w:val="22"/>
        </w:rPr>
        <w:fldChar w:fldCharType="end"/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muszą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spełniać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wszystkie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wymogi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określone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</w:t>
      </w:r>
      <w:r w:rsidR="00FF7237" w:rsidRPr="004D46CC">
        <w:rPr>
          <w:rFonts w:ascii="Calibri" w:hAnsi="Calibri" w:cs="Calibri"/>
          <w:sz w:val="22"/>
        </w:rPr>
        <w:t>pecyfikacji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FF7237" w:rsidRPr="004D46CC">
        <w:rPr>
          <w:rFonts w:ascii="Calibri" w:hAnsi="Calibri" w:cs="Calibri"/>
          <w:sz w:val="22"/>
        </w:rPr>
        <w:t>arunków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F7237" w:rsidRPr="004D46CC">
        <w:rPr>
          <w:rFonts w:ascii="Calibri" w:hAnsi="Calibri" w:cs="Calibri"/>
          <w:sz w:val="22"/>
        </w:rPr>
        <w:t>Zamówienia</w:t>
      </w:r>
      <w:r w:rsidRPr="004D46CC">
        <w:rPr>
          <w:rFonts w:ascii="Calibri" w:hAnsi="Calibri" w:cs="Calibri"/>
          <w:sz w:val="22"/>
        </w:rPr>
        <w:t>.</w:t>
      </w:r>
    </w:p>
    <w:p w14:paraId="3E8EDECA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sz w:val="22"/>
        </w:rPr>
      </w:pPr>
    </w:p>
    <w:p w14:paraId="0A05B4D1" w14:textId="77777777" w:rsidR="00FF7237" w:rsidRPr="004D46CC" w:rsidRDefault="00FF7237" w:rsidP="007A4750">
      <w:pPr>
        <w:keepNext/>
        <w:widowControl w:val="0"/>
        <w:overflowPunct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/>
          <w:sz w:val="22"/>
        </w:rPr>
        <w:t>Gwarancja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i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rękojmia</w:t>
      </w:r>
    </w:p>
    <w:p w14:paraId="17F669B4" w14:textId="116C71F8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29" w:name="_Ref213147617"/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udziela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gwarancji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okres: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……..(zgodnie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ofertą,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ale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36DFB" w:rsidRPr="004D46CC">
        <w:rPr>
          <w:rFonts w:ascii="Calibri" w:hAnsi="Calibri" w:cs="Calibri"/>
          <w:sz w:val="22"/>
        </w:rPr>
        <w:t>24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miesi</w:t>
      </w:r>
      <w:r w:rsidR="00A36DFB" w:rsidRPr="004D46CC">
        <w:rPr>
          <w:rFonts w:ascii="Calibri" w:hAnsi="Calibri" w:cs="Calibri"/>
          <w:sz w:val="22"/>
        </w:rPr>
        <w:t>ące</w:t>
      </w:r>
      <w:r w:rsidRPr="004D46CC">
        <w:rPr>
          <w:rFonts w:ascii="Calibri" w:hAnsi="Calibri" w:cs="Calibri"/>
          <w:sz w:val="22"/>
        </w:rPr>
        <w:t>)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miesięcy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podpisania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t xml:space="preserve">Strony </w:t>
      </w:r>
      <w:r w:rsidRPr="004D46CC">
        <w:rPr>
          <w:rFonts w:ascii="Calibri" w:hAnsi="Calibri" w:cs="Calibri"/>
          <w:sz w:val="22"/>
        </w:rPr>
        <w:t>bez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żadnych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zastrzeżeń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protokołu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końcowego.</w:t>
      </w:r>
      <w:bookmarkEnd w:id="29"/>
    </w:p>
    <w:p w14:paraId="6341E592" w14:textId="4AD55646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Zamawiającemu,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ramach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gwarancji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przysługuje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żądania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usunięcia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wszystkich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usterek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06F7" w:rsidRPr="004D46CC">
        <w:rPr>
          <w:rFonts w:ascii="Calibri" w:hAnsi="Calibri" w:cs="Calibri"/>
          <w:sz w:val="22"/>
        </w:rPr>
        <w:t xml:space="preserve">obowiązek </w:t>
      </w:r>
      <w:r w:rsidRPr="004D46CC">
        <w:rPr>
          <w:rFonts w:ascii="Calibri" w:hAnsi="Calibri" w:cs="Calibri"/>
          <w:sz w:val="22"/>
        </w:rPr>
        <w:t>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wykonać,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ramach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sz w:val="22"/>
        </w:rPr>
        <w:t>umownego</w:t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8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="00D006F7" w:rsidRPr="004D46CC">
        <w:rPr>
          <w:rFonts w:ascii="Calibri" w:hAnsi="Calibri" w:cs="Calibri"/>
          <w:color w:val="C00000"/>
          <w:sz w:val="22"/>
        </w:rPr>
        <w:t xml:space="preserve"> </w:t>
      </w:r>
      <w:r w:rsidR="00F9056A"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06F7" w:rsidRPr="004D46CC">
        <w:rPr>
          <w:rFonts w:ascii="Calibri" w:hAnsi="Calibri" w:cs="Calibri"/>
          <w:color w:val="C00000"/>
          <w:sz w:val="22"/>
        </w:rPr>
        <w:fldChar w:fldCharType="begin"/>
      </w:r>
      <w:r w:rsidR="00D006F7" w:rsidRPr="004D46CC">
        <w:rPr>
          <w:rFonts w:ascii="Calibri" w:hAnsi="Calibri" w:cs="Calibri"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06F7" w:rsidRPr="004D46CC">
        <w:rPr>
          <w:rFonts w:ascii="Calibri" w:hAnsi="Calibri" w:cs="Calibri"/>
          <w:color w:val="C00000"/>
          <w:sz w:val="22"/>
        </w:rPr>
      </w:r>
      <w:r w:rsidR="00D006F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D006F7" w:rsidRPr="004D46CC">
        <w:rPr>
          <w:rFonts w:ascii="Calibri" w:hAnsi="Calibri" w:cs="Calibri"/>
          <w:color w:val="C00000"/>
          <w:sz w:val="22"/>
        </w:rPr>
        <w:fldChar w:fldCharType="end"/>
      </w:r>
      <w:r w:rsidR="00F9056A"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zbędnej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zwłoki,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później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7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zgłoszenia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9056A" w:rsidRPr="004D46CC">
        <w:rPr>
          <w:rFonts w:ascii="Calibri" w:hAnsi="Calibri" w:cs="Calibri"/>
          <w:sz w:val="22"/>
        </w:rPr>
        <w:t>usterki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7211014E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lastRenderedPageBreak/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usunięcia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ramach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gwarancji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usterek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ustalonym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terminie,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powierzyć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podmiotowi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wszystkimi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wynikającymi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kosztami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obciążyć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(wykonanie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zastępcze),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Sądu.</w:t>
      </w:r>
    </w:p>
    <w:p w14:paraId="116C036D" w14:textId="2F801938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Udzielenie</w:t>
      </w:r>
      <w:r w:rsidR="00D006F7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uprawnień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wynikających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gwarancji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wyłącza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odpowiedzialności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tytułu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udziela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dokumenta</w:t>
      </w:r>
      <w:r w:rsidRPr="004D46CC">
        <w:rPr>
          <w:rFonts w:ascii="Calibri" w:hAnsi="Calibri" w:cs="Calibri"/>
          <w:sz w:val="22"/>
        </w:rPr>
        <w:t>cj</w:t>
      </w:r>
      <w:r w:rsidR="00A4599F">
        <w:rPr>
          <w:rFonts w:ascii="Calibri" w:hAnsi="Calibri" w:cs="Calibri"/>
          <w:sz w:val="22"/>
        </w:rPr>
        <w:t>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</w:t>
      </w:r>
      <w:r w:rsidR="00A4599F">
        <w:rPr>
          <w:rFonts w:ascii="Calibri" w:hAnsi="Calibri" w:cs="Calibri"/>
          <w:sz w:val="22"/>
        </w:rPr>
        <w:t xml:space="preserve">ą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C5343F" w:rsidRPr="004D46CC">
        <w:rPr>
          <w:rFonts w:ascii="Calibri" w:hAnsi="Calibri" w:cs="Calibri"/>
          <w:sz w:val="22"/>
        </w:rPr>
        <w:t>momentu uzyskania przez Zamawiającego pozwolenia na budowę / zgody na realizacj</w:t>
      </w:r>
      <w:r w:rsidR="00FD16CE" w:rsidRPr="004D46CC">
        <w:rPr>
          <w:rFonts w:ascii="Calibri" w:hAnsi="Calibri" w:cs="Calibri"/>
          <w:sz w:val="22"/>
        </w:rPr>
        <w:t xml:space="preserve">ę </w:t>
      </w:r>
      <w:r w:rsidR="00C5343F" w:rsidRPr="004D46CC">
        <w:rPr>
          <w:rFonts w:ascii="Calibri" w:hAnsi="Calibri" w:cs="Calibri"/>
          <w:sz w:val="22"/>
        </w:rPr>
        <w:t>inwestycji za</w:t>
      </w:r>
      <w:r w:rsidR="005C2649" w:rsidRPr="004D46CC">
        <w:rPr>
          <w:rFonts w:ascii="Calibri" w:hAnsi="Calibri" w:cs="Calibri"/>
          <w:sz w:val="22"/>
        </w:rPr>
        <w:t>projekto</w:t>
      </w:r>
      <w:r w:rsidR="00C5343F" w:rsidRPr="004D46CC">
        <w:rPr>
          <w:rFonts w:ascii="Calibri" w:hAnsi="Calibri" w:cs="Calibri"/>
          <w:sz w:val="22"/>
        </w:rPr>
        <w:t xml:space="preserve">wanej w oparciu o przygotowaną przez Wykonawcę koncepcję </w:t>
      </w:r>
      <w:r w:rsidR="005C2649" w:rsidRPr="004D46CC">
        <w:rPr>
          <w:rFonts w:ascii="Calibri" w:hAnsi="Calibri" w:cs="Calibri"/>
          <w:sz w:val="22"/>
        </w:rPr>
        <w:t>dokumenta</w:t>
      </w:r>
      <w:r w:rsidR="00C5343F" w:rsidRPr="004D46CC">
        <w:rPr>
          <w:rFonts w:ascii="Calibri" w:hAnsi="Calibri" w:cs="Calibri"/>
          <w:sz w:val="22"/>
        </w:rPr>
        <w:t>cji</w:t>
      </w:r>
      <w:r w:rsidR="00FD16CE" w:rsidRPr="004D46CC">
        <w:rPr>
          <w:rFonts w:ascii="Calibri" w:hAnsi="Calibri" w:cs="Calibri"/>
          <w:sz w:val="22"/>
        </w:rPr>
        <w:t>.</w:t>
      </w:r>
    </w:p>
    <w:p w14:paraId="77CC2A43" w14:textId="6C34A602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służą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uprawnienia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tytułu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</w:t>
      </w:r>
      <w:r w:rsidR="00C5343F" w:rsidRPr="004D46CC">
        <w:rPr>
          <w:rFonts w:ascii="Calibri" w:hAnsi="Calibri" w:cs="Calibri"/>
          <w:sz w:val="22"/>
        </w:rPr>
        <w:t>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odpowiedzialny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fizyczne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dokumenta</w:t>
      </w:r>
      <w:r w:rsidRPr="004D46CC">
        <w:rPr>
          <w:rFonts w:ascii="Calibri" w:hAnsi="Calibri" w:cs="Calibri"/>
          <w:sz w:val="22"/>
        </w:rPr>
        <w:t>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wej,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względu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uzyskanie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akceptacji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84158">
        <w:rPr>
          <w:rFonts w:ascii="Calibri" w:hAnsi="Calibri" w:cs="Calibri"/>
          <w:sz w:val="22"/>
        </w:rPr>
        <w:t>dokumentacji</w:t>
      </w:r>
      <w:r w:rsidR="00A313F7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7B5D0412" w14:textId="64AFE904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odstąpienia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którąkolwiek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fizyczne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przysługuje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odebraną</w:t>
      </w:r>
      <w:r w:rsidR="00A313F7" w:rsidRPr="004D46CC">
        <w:rPr>
          <w:rFonts w:ascii="Calibri" w:hAnsi="Calibri" w:cs="Calibri"/>
          <w:sz w:val="22"/>
        </w:rPr>
        <w:t xml:space="preserve"> </w:t>
      </w:r>
      <w:r w:rsidR="00684158">
        <w:rPr>
          <w:rFonts w:ascii="Calibri" w:hAnsi="Calibri" w:cs="Calibri"/>
          <w:sz w:val="22"/>
        </w:rPr>
        <w:t>dokumentację projektową</w:t>
      </w:r>
      <w:r w:rsidR="00A313F7" w:rsidRPr="004D46CC">
        <w:rPr>
          <w:rFonts w:ascii="Calibri" w:hAnsi="Calibri" w:cs="Calibri"/>
          <w:sz w:val="22"/>
        </w:rPr>
        <w:t>.</w:t>
      </w:r>
    </w:p>
    <w:p w14:paraId="3A720F5D" w14:textId="4B8B3849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0" w:name="_Ref214893064"/>
      <w:r w:rsidRPr="004D46CC">
        <w:rPr>
          <w:rFonts w:ascii="Calibri" w:hAnsi="Calibri" w:cs="Calibri"/>
          <w:sz w:val="22"/>
        </w:rPr>
        <w:t>Jeżeli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stwierdzone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błędy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braki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dokumenta</w:t>
      </w:r>
      <w:r w:rsidRPr="004D46CC">
        <w:rPr>
          <w:rFonts w:ascii="Calibri" w:hAnsi="Calibri" w:cs="Calibri"/>
          <w:sz w:val="22"/>
        </w:rPr>
        <w:t>cji</w:t>
      </w:r>
      <w:r w:rsidR="00A313F7" w:rsidRPr="004D46CC">
        <w:rPr>
          <w:rFonts w:ascii="Calibri" w:hAnsi="Calibri" w:cs="Calibri"/>
          <w:sz w:val="22"/>
        </w:rPr>
        <w:t xml:space="preserve"> projektowej</w:t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wyznaczy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B82806" w:rsidRPr="004D46CC">
        <w:rPr>
          <w:rFonts w:ascii="Calibri" w:hAnsi="Calibri" w:cs="Calibri"/>
          <w:sz w:val="22"/>
        </w:rPr>
        <w:t>21</w:t>
      </w:r>
      <w:r w:rsidR="00C5343F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usunięcie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błędów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braków.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upływie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przysługiwało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naliczenia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kar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według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dalszych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uprawnienia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ustawowe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tytułu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rękojmi.</w:t>
      </w:r>
      <w:bookmarkEnd w:id="30"/>
      <w:r w:rsidR="004560D6" w:rsidRPr="004D46CC">
        <w:rPr>
          <w:rFonts w:ascii="Calibri" w:hAnsi="Calibri" w:cs="Calibri"/>
          <w:sz w:val="22"/>
        </w:rPr>
        <w:t xml:space="preserve"> </w:t>
      </w:r>
    </w:p>
    <w:p w14:paraId="44C4411F" w14:textId="56D61A1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1" w:name="_Ref213147626"/>
      <w:r w:rsidRPr="004D46CC">
        <w:rPr>
          <w:rFonts w:ascii="Calibri" w:hAnsi="Calibri" w:cs="Calibri"/>
          <w:sz w:val="22"/>
        </w:rPr>
        <w:t>Postanowienia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B82806" w:rsidRPr="004D46CC">
        <w:rPr>
          <w:rFonts w:ascii="Calibri" w:hAnsi="Calibri" w:cs="Calibri"/>
          <w:color w:val="C00000"/>
          <w:sz w:val="22"/>
        </w:rPr>
        <w:fldChar w:fldCharType="begin"/>
      </w:r>
      <w:r w:rsidR="00B82806" w:rsidRPr="004D46CC">
        <w:rPr>
          <w:rFonts w:ascii="Calibri" w:hAnsi="Calibri" w:cs="Calibri"/>
          <w:color w:val="C00000"/>
          <w:sz w:val="22"/>
        </w:rPr>
        <w:instrText xml:space="preserve"> REF _Ref213147617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B82806" w:rsidRPr="004D46CC">
        <w:rPr>
          <w:rFonts w:ascii="Calibri" w:hAnsi="Calibri" w:cs="Calibri"/>
          <w:color w:val="C00000"/>
          <w:sz w:val="22"/>
        </w:rPr>
      </w:r>
      <w:r w:rsidR="00B8280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B82806" w:rsidRPr="004D46CC">
        <w:rPr>
          <w:rFonts w:ascii="Calibri" w:hAnsi="Calibri" w:cs="Calibri"/>
          <w:color w:val="C00000"/>
          <w:sz w:val="22"/>
        </w:rPr>
        <w:fldChar w:fldCharType="end"/>
      </w:r>
      <w:r w:rsidR="00E80597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-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E80597" w:rsidRPr="004D46CC">
        <w:rPr>
          <w:rFonts w:ascii="Calibri" w:hAnsi="Calibri" w:cs="Calibri"/>
          <w:color w:val="C00000"/>
          <w:sz w:val="22"/>
        </w:rPr>
        <w:fldChar w:fldCharType="begin"/>
      </w:r>
      <w:r w:rsidR="00E80597" w:rsidRPr="004D46CC">
        <w:rPr>
          <w:rFonts w:ascii="Calibri" w:hAnsi="Calibri" w:cs="Calibri"/>
          <w:color w:val="C00000"/>
          <w:sz w:val="22"/>
        </w:rPr>
        <w:instrText xml:space="preserve"> REF _Ref214893064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E80597" w:rsidRPr="004D46CC">
        <w:rPr>
          <w:rFonts w:ascii="Calibri" w:hAnsi="Calibri" w:cs="Calibri"/>
          <w:color w:val="C00000"/>
          <w:sz w:val="22"/>
        </w:rPr>
      </w:r>
      <w:r w:rsidR="00E80597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7</w:t>
      </w:r>
      <w:r w:rsidR="00E80597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wyłączają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roszczeń,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art.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55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autorskim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pokrewnych.</w:t>
      </w:r>
      <w:bookmarkEnd w:id="31"/>
    </w:p>
    <w:p w14:paraId="3803100A" w14:textId="77777777" w:rsidR="00205AEC" w:rsidRPr="004D46CC" w:rsidRDefault="00205AEC" w:rsidP="00346DF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</w:p>
    <w:p w14:paraId="688B17F0" w14:textId="7F84BB12" w:rsidR="00527BE2" w:rsidRPr="004D46CC" w:rsidRDefault="00527BE2" w:rsidP="00346DF0">
      <w:pPr>
        <w:keepNext/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Calibri"/>
          <w:b/>
          <w:bCs/>
          <w:sz w:val="22"/>
        </w:rPr>
      </w:pPr>
      <w:r w:rsidRPr="004D46CC">
        <w:rPr>
          <w:rFonts w:ascii="Calibri" w:hAnsi="Calibri" w:cs="Calibri"/>
          <w:b/>
          <w:bCs/>
          <w:sz w:val="22"/>
        </w:rPr>
        <w:t>Odstąpienie</w:t>
      </w:r>
      <w:r w:rsidR="004560D6" w:rsidRPr="004D46CC">
        <w:rPr>
          <w:rFonts w:ascii="Calibri" w:hAnsi="Calibri" w:cs="Calibri"/>
          <w:b/>
          <w:bCs/>
          <w:sz w:val="22"/>
        </w:rPr>
        <w:t xml:space="preserve"> </w:t>
      </w:r>
      <w:r w:rsidRPr="004D46CC">
        <w:rPr>
          <w:rFonts w:ascii="Calibri" w:hAnsi="Calibri" w:cs="Calibri"/>
          <w:b/>
          <w:bCs/>
          <w:sz w:val="22"/>
        </w:rPr>
        <w:t>od</w:t>
      </w:r>
      <w:r w:rsidR="004560D6" w:rsidRPr="004D46CC">
        <w:rPr>
          <w:rFonts w:ascii="Calibri" w:hAnsi="Calibri" w:cs="Calibri"/>
          <w:b/>
          <w:bCs/>
          <w:sz w:val="22"/>
        </w:rPr>
        <w:t xml:space="preserve"> </w:t>
      </w:r>
      <w:r w:rsidR="007B4EB6" w:rsidRPr="004D46CC">
        <w:rPr>
          <w:rFonts w:ascii="Calibri" w:hAnsi="Calibri" w:cs="Calibri"/>
          <w:b/>
          <w:bCs/>
          <w:sz w:val="22"/>
        </w:rPr>
        <w:t>U</w:t>
      </w:r>
      <w:r w:rsidRPr="004D46CC">
        <w:rPr>
          <w:rFonts w:ascii="Calibri" w:hAnsi="Calibri" w:cs="Calibri"/>
          <w:b/>
          <w:bCs/>
          <w:sz w:val="22"/>
        </w:rPr>
        <w:t>mowy</w:t>
      </w:r>
    </w:p>
    <w:p w14:paraId="3B2236E4" w14:textId="5B1E0EFA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powzięcia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wiadomości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zdarzeniu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stanowiącym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odstąpienia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przysługuje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odstąpienia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całości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części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niewykonanej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przypadkami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określonymi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kodeksie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cywilnym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-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sytuacji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kiedy:</w:t>
      </w:r>
    </w:p>
    <w:p w14:paraId="2AA0A777" w14:textId="2B317366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zostanie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zgłoszona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likwidacja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rozwiązanie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firmy</w:t>
      </w:r>
      <w:r w:rsidR="00446311" w:rsidRPr="004D46CC">
        <w:rPr>
          <w:rFonts w:ascii="Calibri" w:hAnsi="Calibri" w:cs="Calibri"/>
          <w:sz w:val="22"/>
        </w:rPr>
        <w:t>;</w:t>
      </w:r>
    </w:p>
    <w:p w14:paraId="70454383" w14:textId="2324DD15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zostanie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wydany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nakaz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zajęcia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majątku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46311" w:rsidRPr="004D46CC">
        <w:rPr>
          <w:rFonts w:ascii="Calibri" w:hAnsi="Calibri" w:cs="Calibri"/>
          <w:sz w:val="22"/>
        </w:rPr>
        <w:t>;</w:t>
      </w:r>
    </w:p>
    <w:p w14:paraId="2C3BFD24" w14:textId="77777777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uzasadnionych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przyczyn:</w:t>
      </w:r>
    </w:p>
    <w:p w14:paraId="146B0DFF" w14:textId="36FB2FB2" w:rsidR="00205AEC" w:rsidRPr="004D46CC" w:rsidRDefault="00205AEC" w:rsidP="006D09FC">
      <w:pPr>
        <w:numPr>
          <w:ilvl w:val="5"/>
          <w:numId w:val="4"/>
        </w:numPr>
        <w:spacing w:line="276" w:lineRule="auto"/>
        <w:ind w:left="993" w:hanging="142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upływie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5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</w:t>
      </w:r>
      <w:r w:rsidR="00A36DFB" w:rsidRPr="004D46CC">
        <w:rPr>
          <w:rFonts w:ascii="Calibri" w:hAnsi="Calibri" w:cs="Calibri"/>
          <w:sz w:val="22"/>
        </w:rPr>
        <w:t>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określon</w:t>
      </w:r>
      <w:r w:rsidR="00A36DFB" w:rsidRPr="004D46CC">
        <w:rPr>
          <w:rFonts w:ascii="Calibri" w:hAnsi="Calibri" w:cs="Calibri"/>
          <w:sz w:val="22"/>
        </w:rPr>
        <w:t>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C46DC4" w:rsidRPr="004D46CC">
        <w:rPr>
          <w:rFonts w:ascii="Calibri" w:hAnsi="Calibri" w:cs="Calibri"/>
          <w:color w:val="C00000"/>
          <w:sz w:val="22"/>
        </w:rPr>
        <w:fldChar w:fldCharType="begin"/>
      </w:r>
      <w:r w:rsidR="00C46DC4" w:rsidRPr="004D46CC">
        <w:rPr>
          <w:rFonts w:ascii="Calibri" w:hAnsi="Calibri" w:cs="Calibri"/>
          <w:color w:val="C00000"/>
          <w:sz w:val="22"/>
        </w:rPr>
        <w:instrText xml:space="preserve"> REF _Ref213134686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C46DC4" w:rsidRPr="004D46CC">
        <w:rPr>
          <w:rFonts w:ascii="Calibri" w:hAnsi="Calibri" w:cs="Calibri"/>
          <w:color w:val="C00000"/>
          <w:sz w:val="22"/>
        </w:rPr>
      </w:r>
      <w:r w:rsidR="00C46DC4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7</w:t>
      </w:r>
      <w:r w:rsidR="00C46DC4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pisemnym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wezwaniu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przedstawił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dokumenta</w:t>
      </w:r>
      <w:r w:rsidRPr="004D46CC">
        <w:rPr>
          <w:rFonts w:ascii="Calibri" w:hAnsi="Calibri" w:cs="Calibri"/>
          <w:sz w:val="22"/>
        </w:rPr>
        <w:t>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84158">
        <w:rPr>
          <w:rFonts w:ascii="Calibri" w:hAnsi="Calibri" w:cs="Calibri"/>
          <w:sz w:val="22"/>
        </w:rPr>
        <w:t xml:space="preserve">projektowej </w:t>
      </w:r>
      <w:r w:rsidR="00C46DC4" w:rsidRPr="004D46CC">
        <w:rPr>
          <w:rFonts w:ascii="Calibri" w:hAnsi="Calibri" w:cs="Calibri"/>
          <w:sz w:val="22"/>
        </w:rPr>
        <w:t>stanowiącej Przedmiot Umowy</w:t>
      </w:r>
      <w:r w:rsidR="00446311" w:rsidRPr="004D46CC">
        <w:rPr>
          <w:rFonts w:ascii="Calibri" w:hAnsi="Calibri" w:cs="Calibri"/>
          <w:sz w:val="22"/>
        </w:rPr>
        <w:t>;</w:t>
      </w:r>
    </w:p>
    <w:p w14:paraId="6A04A0CA" w14:textId="3C6B730B" w:rsidR="00205AEC" w:rsidRPr="004D46CC" w:rsidRDefault="00205AEC" w:rsidP="006D09FC">
      <w:pPr>
        <w:numPr>
          <w:ilvl w:val="5"/>
          <w:numId w:val="4"/>
        </w:numPr>
        <w:spacing w:line="276" w:lineRule="auto"/>
        <w:ind w:left="993" w:hanging="142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pisemnym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wezwaniu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przedstawił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ostateczne</w:t>
      </w:r>
      <w:r w:rsidR="00EB1895" w:rsidRPr="004D46CC">
        <w:rPr>
          <w:rFonts w:ascii="Calibri" w:hAnsi="Calibri" w:cs="Calibri"/>
          <w:sz w:val="22"/>
        </w:rPr>
        <w:t>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36DFB" w:rsidRPr="004D46CC">
        <w:rPr>
          <w:rFonts w:ascii="Calibri" w:hAnsi="Calibri" w:cs="Calibri"/>
          <w:sz w:val="22"/>
        </w:rPr>
        <w:t>decyzji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C46DC4" w:rsidRPr="004D46CC">
        <w:rPr>
          <w:rFonts w:ascii="Calibri" w:hAnsi="Calibri" w:cs="Calibri"/>
          <w:sz w:val="22"/>
        </w:rPr>
        <w:t>o środowiskowych uwarunkowaniach zgody na realizacje przedsięwzięcia</w:t>
      </w:r>
      <w:r w:rsidR="00446311" w:rsidRPr="004D46CC">
        <w:rPr>
          <w:rFonts w:ascii="Calibri" w:hAnsi="Calibri" w:cs="Calibri"/>
          <w:sz w:val="22"/>
        </w:rPr>
        <w:t>;</w:t>
      </w:r>
    </w:p>
    <w:p w14:paraId="4E994537" w14:textId="012952D4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nastąpi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rażące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naruszenie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obowiązków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wynikających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 </w:t>
      </w:r>
      <w:r w:rsidRPr="004D46CC">
        <w:rPr>
          <w:rFonts w:ascii="Calibri" w:hAnsi="Calibri" w:cs="Calibri"/>
          <w:sz w:val="22"/>
        </w:rPr>
        <w:t>przepisów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</w:t>
      </w:r>
      <w:r w:rsidR="00446311" w:rsidRPr="004D46CC">
        <w:rPr>
          <w:rFonts w:ascii="Calibri" w:hAnsi="Calibri" w:cs="Calibri"/>
          <w:sz w:val="22"/>
        </w:rPr>
        <w:t>;</w:t>
      </w:r>
    </w:p>
    <w:p w14:paraId="69013508" w14:textId="4AB47284" w:rsidR="00205AEC" w:rsidRPr="004D46CC" w:rsidRDefault="00C46DC4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2" w:name="_Ref213148539"/>
      <w:r w:rsidRPr="004D46CC">
        <w:rPr>
          <w:rFonts w:ascii="Calibri" w:hAnsi="Calibri" w:cs="Calibri"/>
          <w:sz w:val="22"/>
        </w:rPr>
        <w:t xml:space="preserve">W </w:t>
      </w:r>
      <w:r w:rsidR="00205AEC"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zaistnienia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istotnej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okoliczności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powodującej,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wykonanie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leży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interesie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publicznym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czego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można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było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przewidzieć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chwili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zawarcia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Umowy.</w:t>
      </w:r>
      <w:bookmarkEnd w:id="32"/>
    </w:p>
    <w:p w14:paraId="6E5C5CE1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Odstąpienie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pisemnej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rygorem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nieważności.</w:t>
      </w:r>
    </w:p>
    <w:p w14:paraId="68640FEF" w14:textId="23E23554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odstąpienia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D06C26" w:rsidRPr="004D46CC">
        <w:rPr>
          <w:rFonts w:ascii="Calibri" w:hAnsi="Calibri" w:cs="Calibri"/>
          <w:sz w:val="22"/>
        </w:rPr>
        <w:t xml:space="preserve">, </w:t>
      </w:r>
      <w:r w:rsidR="00C46DC4" w:rsidRPr="004D46CC">
        <w:rPr>
          <w:rFonts w:ascii="Calibri" w:hAnsi="Calibri" w:cs="Calibri"/>
          <w:sz w:val="22"/>
        </w:rPr>
        <w:t xml:space="preserve">z wyjątkiem sytuacji określonej </w:t>
      </w:r>
      <w:r w:rsidR="00C46DC4" w:rsidRPr="004D46CC">
        <w:rPr>
          <w:rFonts w:ascii="Calibri" w:hAnsi="Calibri" w:cs="Calibri"/>
          <w:color w:val="C00000"/>
          <w:sz w:val="22"/>
        </w:rPr>
        <w:t xml:space="preserve">w ust. </w:t>
      </w:r>
      <w:r w:rsidR="00C46DC4" w:rsidRPr="004D46CC">
        <w:rPr>
          <w:rFonts w:ascii="Calibri" w:hAnsi="Calibri" w:cs="Calibri"/>
          <w:color w:val="C00000"/>
          <w:sz w:val="22"/>
        </w:rPr>
        <w:fldChar w:fldCharType="begin"/>
      </w:r>
      <w:r w:rsidR="00C46DC4" w:rsidRPr="004D46CC">
        <w:rPr>
          <w:rFonts w:ascii="Calibri" w:hAnsi="Calibri" w:cs="Calibri"/>
          <w:color w:val="C00000"/>
          <w:sz w:val="22"/>
        </w:rPr>
        <w:instrText xml:space="preserve"> REF _Ref213148539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C46DC4" w:rsidRPr="004D46CC">
        <w:rPr>
          <w:rFonts w:ascii="Calibri" w:hAnsi="Calibri" w:cs="Calibri"/>
          <w:color w:val="C00000"/>
          <w:sz w:val="22"/>
        </w:rPr>
      </w:r>
      <w:r w:rsidR="00C46DC4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="00C46DC4"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obciąża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zapłaty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C46DC4" w:rsidRPr="004D46CC">
        <w:rPr>
          <w:rFonts w:ascii="Calibri" w:hAnsi="Calibri" w:cs="Calibri"/>
          <w:color w:val="C00000"/>
          <w:sz w:val="22"/>
        </w:rPr>
        <w:fldChar w:fldCharType="begin"/>
      </w:r>
      <w:r w:rsidR="00C46DC4" w:rsidRPr="004D46CC">
        <w:rPr>
          <w:rFonts w:ascii="Calibri" w:hAnsi="Calibri" w:cs="Calibri"/>
          <w:color w:val="C00000"/>
          <w:sz w:val="22"/>
        </w:rPr>
        <w:instrText xml:space="preserve"> REF _Ref213148569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C46DC4" w:rsidRPr="004D46CC">
        <w:rPr>
          <w:rFonts w:ascii="Calibri" w:hAnsi="Calibri" w:cs="Calibri"/>
          <w:color w:val="C00000"/>
          <w:sz w:val="22"/>
        </w:rPr>
      </w:r>
      <w:r w:rsidR="00C46DC4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12</w:t>
      </w:r>
      <w:r w:rsidR="00C46DC4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E80597" w:rsidRPr="004D46CC">
        <w:rPr>
          <w:rFonts w:ascii="Calibri" w:hAnsi="Calibri" w:cs="Calibri"/>
          <w:color w:val="C00000"/>
          <w:sz w:val="22"/>
        </w:rPr>
        <w:t xml:space="preserve"> </w:t>
      </w:r>
      <w:r w:rsidR="00C46DC4" w:rsidRPr="004D46CC">
        <w:rPr>
          <w:rFonts w:ascii="Calibri" w:hAnsi="Calibri" w:cs="Calibri"/>
          <w:color w:val="C00000"/>
          <w:sz w:val="22"/>
        </w:rPr>
        <w:fldChar w:fldCharType="begin"/>
      </w:r>
      <w:r w:rsidR="00C46DC4" w:rsidRPr="004D46CC">
        <w:rPr>
          <w:rFonts w:ascii="Calibri" w:hAnsi="Calibri" w:cs="Calibri"/>
          <w:color w:val="C00000"/>
          <w:sz w:val="22"/>
        </w:rPr>
        <w:instrText xml:space="preserve"> REF _Ref213148574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C46DC4" w:rsidRPr="004D46CC">
        <w:rPr>
          <w:rFonts w:ascii="Calibri" w:hAnsi="Calibri" w:cs="Calibri"/>
          <w:color w:val="C00000"/>
          <w:sz w:val="22"/>
        </w:rPr>
      </w:r>
      <w:r w:rsidR="00C46DC4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C46DC4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pkt.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C46DC4" w:rsidRPr="004D46CC">
        <w:rPr>
          <w:rFonts w:ascii="Calibri" w:hAnsi="Calibri" w:cs="Calibri"/>
          <w:color w:val="C00000"/>
          <w:sz w:val="22"/>
        </w:rPr>
        <w:fldChar w:fldCharType="begin"/>
      </w:r>
      <w:r w:rsidR="00C46DC4" w:rsidRPr="004D46CC">
        <w:rPr>
          <w:rFonts w:ascii="Calibri" w:hAnsi="Calibri" w:cs="Calibri"/>
          <w:color w:val="C00000"/>
          <w:sz w:val="22"/>
        </w:rPr>
        <w:instrText xml:space="preserve"> REF _Ref213148593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C46DC4" w:rsidRPr="004D46CC">
        <w:rPr>
          <w:rFonts w:ascii="Calibri" w:hAnsi="Calibri" w:cs="Calibri"/>
          <w:color w:val="C00000"/>
          <w:sz w:val="22"/>
        </w:rPr>
      </w:r>
      <w:r w:rsidR="00C46DC4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4)</w:t>
      </w:r>
      <w:r w:rsidR="00C46DC4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8370C9" w:rsidRPr="004D46CC">
        <w:rPr>
          <w:rFonts w:ascii="Calibri" w:hAnsi="Calibri" w:cs="Calibri"/>
          <w:sz w:val="22"/>
        </w:rPr>
        <w:t>Umowy.</w:t>
      </w:r>
    </w:p>
    <w:p w14:paraId="61C428C0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  <w:bookmarkStart w:id="33" w:name="_Ref213148569"/>
    </w:p>
    <w:bookmarkEnd w:id="33"/>
    <w:p w14:paraId="3D5C414A" w14:textId="77777777" w:rsidR="00527BE2" w:rsidRPr="004D46CC" w:rsidRDefault="00527BE2" w:rsidP="007A4750">
      <w:pPr>
        <w:keepNext/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Calibri"/>
          <w:b/>
          <w:bCs/>
          <w:sz w:val="22"/>
        </w:rPr>
      </w:pPr>
      <w:r w:rsidRPr="004D46CC">
        <w:rPr>
          <w:rFonts w:ascii="Calibri" w:hAnsi="Calibri" w:cs="Calibri"/>
          <w:b/>
          <w:bCs/>
          <w:sz w:val="22"/>
        </w:rPr>
        <w:t>Kary</w:t>
      </w:r>
      <w:r w:rsidR="004560D6" w:rsidRPr="004D46CC">
        <w:rPr>
          <w:rFonts w:ascii="Calibri" w:hAnsi="Calibri" w:cs="Calibri"/>
          <w:b/>
          <w:bCs/>
          <w:sz w:val="22"/>
        </w:rPr>
        <w:t xml:space="preserve"> </w:t>
      </w:r>
      <w:r w:rsidRPr="004D46CC">
        <w:rPr>
          <w:rFonts w:ascii="Calibri" w:hAnsi="Calibri" w:cs="Calibri"/>
          <w:b/>
          <w:bCs/>
          <w:sz w:val="22"/>
        </w:rPr>
        <w:t>umowne</w:t>
      </w:r>
    </w:p>
    <w:p w14:paraId="1741912C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4" w:name="_Ref213148574"/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zapłacić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karę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następujących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przypadkach:</w:t>
      </w:r>
      <w:bookmarkEnd w:id="34"/>
    </w:p>
    <w:p w14:paraId="496AFDEE" w14:textId="08D08B7E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lastRenderedPageBreak/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każdy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D147F" w:rsidRPr="004D46CC">
        <w:rPr>
          <w:rFonts w:ascii="Calibri" w:hAnsi="Calibri" w:cs="Calibri"/>
          <w:sz w:val="22"/>
        </w:rPr>
        <w:t>zwłoki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przedłożeniu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84158">
        <w:rPr>
          <w:rFonts w:ascii="Calibri" w:hAnsi="Calibri" w:cs="Calibri"/>
          <w:sz w:val="22"/>
        </w:rPr>
        <w:t>dokumentacji projektowej</w:t>
      </w:r>
      <w:r w:rsidR="00E219DB" w:rsidRPr="004D46CC">
        <w:rPr>
          <w:rFonts w:ascii="Calibri" w:hAnsi="Calibri" w:cs="Calibri"/>
          <w:color w:val="FF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0,2%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brutto</w:t>
      </w:r>
      <w:r w:rsidR="00446311" w:rsidRPr="004D46CC">
        <w:rPr>
          <w:rFonts w:ascii="Calibri" w:hAnsi="Calibri" w:cs="Calibri"/>
          <w:sz w:val="22"/>
        </w:rPr>
        <w:t>;</w:t>
      </w:r>
    </w:p>
    <w:p w14:paraId="289C6F1A" w14:textId="5A4BD795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każdy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D147F" w:rsidRPr="004D46CC">
        <w:rPr>
          <w:rFonts w:ascii="Calibri" w:hAnsi="Calibri" w:cs="Calibri"/>
          <w:sz w:val="22"/>
        </w:rPr>
        <w:t>zwłoki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udzielaniu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6C26" w:rsidRPr="004D46CC">
        <w:rPr>
          <w:rFonts w:ascii="Calibri" w:hAnsi="Calibri" w:cs="Calibri"/>
          <w:color w:val="C00000"/>
          <w:sz w:val="22"/>
        </w:rPr>
        <w:fldChar w:fldCharType="begin"/>
      </w:r>
      <w:r w:rsidR="00D06C26" w:rsidRPr="004D46CC">
        <w:rPr>
          <w:rFonts w:ascii="Calibri" w:hAnsi="Calibri" w:cs="Calibri"/>
          <w:color w:val="C00000"/>
          <w:sz w:val="22"/>
        </w:rPr>
        <w:instrText xml:space="preserve"> REF _Ref213148781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6C26" w:rsidRPr="004D46CC">
        <w:rPr>
          <w:rFonts w:ascii="Calibri" w:hAnsi="Calibri" w:cs="Calibri"/>
          <w:color w:val="C00000"/>
          <w:sz w:val="22"/>
        </w:rPr>
      </w:r>
      <w:r w:rsidR="00D06C2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2</w:t>
      </w:r>
      <w:r w:rsidR="00D06C2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3F52ED">
        <w:rPr>
          <w:rFonts w:ascii="Calibri" w:hAnsi="Calibri" w:cs="Calibri"/>
          <w:color w:val="C00000"/>
          <w:sz w:val="22"/>
        </w:rPr>
        <w:fldChar w:fldCharType="begin"/>
      </w:r>
      <w:r w:rsidR="003F52ED">
        <w:rPr>
          <w:rFonts w:ascii="Calibri" w:hAnsi="Calibri" w:cs="Calibri"/>
          <w:color w:val="C00000"/>
          <w:sz w:val="22"/>
        </w:rPr>
        <w:instrText xml:space="preserve"> REF _Ref228965574 \n \h </w:instrText>
      </w:r>
      <w:r w:rsidR="003F52ED">
        <w:rPr>
          <w:rFonts w:ascii="Calibri" w:hAnsi="Calibri" w:cs="Calibri"/>
          <w:color w:val="C00000"/>
          <w:sz w:val="22"/>
        </w:rPr>
      </w:r>
      <w:r w:rsidR="003F52ED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="003F52ED">
        <w:rPr>
          <w:rFonts w:ascii="Calibri" w:hAnsi="Calibri" w:cs="Calibri"/>
          <w:color w:val="C00000"/>
          <w:sz w:val="22"/>
        </w:rPr>
        <w:fldChar w:fldCharType="end"/>
      </w:r>
      <w:r w:rsidR="003F52ED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0,2%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brutto</w:t>
      </w:r>
      <w:r w:rsidR="00446311" w:rsidRPr="004D46CC">
        <w:rPr>
          <w:rFonts w:ascii="Calibri" w:hAnsi="Calibri" w:cs="Calibri"/>
          <w:sz w:val="22"/>
        </w:rPr>
        <w:t>;</w:t>
      </w:r>
    </w:p>
    <w:p w14:paraId="196524B6" w14:textId="10E27DD1" w:rsidR="00205AEC" w:rsidRPr="004D46CC" w:rsidRDefault="00D06C26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</w:t>
      </w:r>
      <w:r w:rsidR="00205AEC"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D147F" w:rsidRPr="004D46CC">
        <w:rPr>
          <w:rFonts w:ascii="Calibri" w:hAnsi="Calibri" w:cs="Calibri"/>
          <w:sz w:val="22"/>
        </w:rPr>
        <w:t>zwłokę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usunięciu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wad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219DB" w:rsidRPr="004D46CC">
        <w:rPr>
          <w:rFonts w:ascii="Calibri" w:hAnsi="Calibri" w:cs="Calibri"/>
          <w:sz w:val="22"/>
        </w:rPr>
        <w:t xml:space="preserve">koncepcji </w:t>
      </w:r>
      <w:r w:rsidR="005C2649" w:rsidRPr="004D46CC">
        <w:rPr>
          <w:rFonts w:ascii="Calibri" w:hAnsi="Calibri" w:cs="Calibri"/>
          <w:sz w:val="22"/>
        </w:rPr>
        <w:t>dokumenta</w:t>
      </w:r>
      <w:r w:rsidR="00205AEC" w:rsidRPr="004D46CC">
        <w:rPr>
          <w:rFonts w:ascii="Calibri" w:hAnsi="Calibri" w:cs="Calibri"/>
          <w:sz w:val="22"/>
        </w:rPr>
        <w:t>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="00205AEC" w:rsidRPr="004D46CC">
        <w:rPr>
          <w:rFonts w:ascii="Calibri" w:hAnsi="Calibri" w:cs="Calibri"/>
          <w:sz w:val="22"/>
        </w:rPr>
        <w:t>wej,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błędów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braków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0,2%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umownego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brutto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-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każdy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D147F" w:rsidRPr="004D46CC">
        <w:rPr>
          <w:rFonts w:ascii="Calibri" w:hAnsi="Calibri" w:cs="Calibri"/>
          <w:sz w:val="22"/>
        </w:rPr>
        <w:t>zwłoki</w:t>
      </w:r>
      <w:r w:rsidR="00446311" w:rsidRPr="004D46CC">
        <w:rPr>
          <w:rFonts w:ascii="Calibri" w:hAnsi="Calibri" w:cs="Calibri"/>
          <w:sz w:val="22"/>
        </w:rPr>
        <w:t>;</w:t>
      </w:r>
    </w:p>
    <w:p w14:paraId="583E0AF8" w14:textId="3B505E0D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bookmarkStart w:id="35" w:name="_Ref213148593"/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odstąpienie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6C26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rozwiązanie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6C26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którąkolwiek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6C26" w:rsidRPr="004D46CC">
        <w:rPr>
          <w:rFonts w:ascii="Calibri" w:hAnsi="Calibri" w:cs="Calibri"/>
          <w:sz w:val="22"/>
        </w:rPr>
        <w:t>S</w:t>
      </w:r>
      <w:r w:rsidRPr="004D46CC">
        <w:rPr>
          <w:rFonts w:ascii="Calibri" w:hAnsi="Calibri" w:cs="Calibri"/>
          <w:sz w:val="22"/>
        </w:rPr>
        <w:t>tron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przyczyn,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leżących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20%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brutto</w:t>
      </w:r>
      <w:bookmarkEnd w:id="35"/>
      <w:r w:rsidR="00446311" w:rsidRPr="004D46CC">
        <w:rPr>
          <w:rFonts w:ascii="Calibri" w:hAnsi="Calibri" w:cs="Calibri"/>
          <w:sz w:val="22"/>
        </w:rPr>
        <w:t>;</w:t>
      </w:r>
    </w:p>
    <w:p w14:paraId="5F37B66A" w14:textId="626B4C18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nieudokumentowanie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przedłużenia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06C26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6C26" w:rsidRPr="004D46CC">
        <w:rPr>
          <w:rFonts w:ascii="Calibri" w:hAnsi="Calibri" w:cs="Calibri"/>
          <w:color w:val="C00000"/>
          <w:sz w:val="22"/>
        </w:rPr>
        <w:fldChar w:fldCharType="begin"/>
      </w:r>
      <w:r w:rsidR="00D06C26" w:rsidRPr="004D46CC">
        <w:rPr>
          <w:rFonts w:ascii="Calibri" w:hAnsi="Calibri" w:cs="Calibri"/>
          <w:color w:val="C00000"/>
          <w:sz w:val="22"/>
        </w:rPr>
        <w:instrText xml:space="preserve"> REF _Ref213148922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6C26" w:rsidRPr="004D46CC">
        <w:rPr>
          <w:rFonts w:ascii="Calibri" w:hAnsi="Calibri" w:cs="Calibri"/>
          <w:color w:val="C00000"/>
          <w:sz w:val="22"/>
        </w:rPr>
      </w:r>
      <w:r w:rsidR="00D06C2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13</w:t>
      </w:r>
      <w:r w:rsidR="00D06C26" w:rsidRPr="004D46CC">
        <w:rPr>
          <w:rFonts w:ascii="Calibri" w:hAnsi="Calibri" w:cs="Calibri"/>
          <w:color w:val="C00000"/>
          <w:sz w:val="22"/>
        </w:rPr>
        <w:fldChar w:fldCharType="end"/>
      </w:r>
      <w:r w:rsidR="00D06C2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oraz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06C26" w:rsidRPr="004D46CC">
        <w:rPr>
          <w:rFonts w:ascii="Calibri" w:hAnsi="Calibri" w:cs="Calibri"/>
          <w:color w:val="C00000"/>
          <w:sz w:val="22"/>
        </w:rPr>
        <w:fldChar w:fldCharType="begin"/>
      </w:r>
      <w:r w:rsidR="00D06C26" w:rsidRPr="004D46CC">
        <w:rPr>
          <w:rFonts w:ascii="Calibri" w:hAnsi="Calibri" w:cs="Calibri"/>
          <w:color w:val="C00000"/>
          <w:sz w:val="22"/>
        </w:rPr>
        <w:instrText xml:space="preserve"> REF _Ref213148932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06C26" w:rsidRPr="004D46CC">
        <w:rPr>
          <w:rFonts w:ascii="Calibri" w:hAnsi="Calibri" w:cs="Calibri"/>
          <w:color w:val="C00000"/>
          <w:sz w:val="22"/>
        </w:rPr>
      </w:r>
      <w:r w:rsidR="00D06C2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14</w:t>
      </w:r>
      <w:r w:rsidR="00D06C2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zapłaci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karę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B1895" w:rsidRPr="004D46CC">
        <w:rPr>
          <w:rFonts w:ascii="Calibri" w:hAnsi="Calibri" w:cs="Calibri"/>
          <w:sz w:val="22"/>
        </w:rPr>
        <w:t>1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000,00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złotych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brutto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B1895"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B1895" w:rsidRPr="004D46CC">
        <w:rPr>
          <w:rFonts w:ascii="Calibri" w:hAnsi="Calibri" w:cs="Calibri"/>
          <w:sz w:val="22"/>
        </w:rPr>
        <w:t>każdy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B1895"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B1895" w:rsidRPr="004D46CC">
        <w:rPr>
          <w:rFonts w:ascii="Calibri" w:hAnsi="Calibri" w:cs="Calibri"/>
          <w:sz w:val="22"/>
        </w:rPr>
        <w:t>braku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B1895" w:rsidRPr="004D46CC">
        <w:rPr>
          <w:rFonts w:ascii="Calibri" w:hAnsi="Calibri" w:cs="Calibri"/>
          <w:sz w:val="22"/>
        </w:rPr>
        <w:t>zabezpieczenia</w:t>
      </w:r>
      <w:r w:rsidR="00446311" w:rsidRPr="004D46CC">
        <w:rPr>
          <w:rFonts w:ascii="Calibri" w:hAnsi="Calibri" w:cs="Calibri"/>
          <w:sz w:val="22"/>
        </w:rPr>
        <w:t>;</w:t>
      </w:r>
    </w:p>
    <w:p w14:paraId="76A7BAB7" w14:textId="6C1B44CE" w:rsidR="00EC1395" w:rsidRDefault="00FD147F" w:rsidP="00EC1395">
      <w:pPr>
        <w:numPr>
          <w:ilvl w:val="3"/>
          <w:numId w:val="4"/>
        </w:numPr>
        <w:tabs>
          <w:tab w:val="left" w:pos="851"/>
        </w:tabs>
        <w:spacing w:line="276" w:lineRule="auto"/>
      </w:pP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nieprzedłużenie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ważności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polisy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ubezpieczeniowej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przedłużenia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zamówienia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10.000,00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zł</w:t>
      </w:r>
      <w:r w:rsidR="00EC1395">
        <w:rPr>
          <w:rFonts w:ascii="Calibri" w:hAnsi="Calibri" w:cs="Calibri"/>
          <w:sz w:val="22"/>
        </w:rPr>
        <w:t>;</w:t>
      </w:r>
    </w:p>
    <w:p w14:paraId="6EB7C104" w14:textId="0275CA13" w:rsidR="00EC1395" w:rsidRPr="00583EA5" w:rsidRDefault="00EC1395" w:rsidP="00EC1395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Theme="minorHAnsi" w:hAnsiTheme="minorHAnsi" w:cstheme="minorHAnsi"/>
          <w:sz w:val="22"/>
        </w:rPr>
      </w:pPr>
      <w:r w:rsidRPr="00583EA5">
        <w:rPr>
          <w:rFonts w:asciiTheme="minorHAnsi" w:hAnsiTheme="minorHAnsi" w:cstheme="minorHAnsi"/>
          <w:sz w:val="22"/>
        </w:rPr>
        <w:t>z tytułu braku zapłaty lub nieterminowej zapłaty wynagrodzenia należnego podwykonawcom z tytułu zmiany wysokości wynagrodzenia, o której mowa w art. 439 ust. 5</w:t>
      </w:r>
      <w:r w:rsidRPr="00583EA5">
        <w:rPr>
          <w:rFonts w:asciiTheme="minorHAnsi" w:hAnsiTheme="minorHAnsi" w:cstheme="minorHAnsi"/>
          <w:sz w:val="22"/>
          <w:shd w:val="clear" w:color="auto" w:fill="FFFFFF"/>
        </w:rPr>
        <w:t xml:space="preserve"> PZP w wysokości </w:t>
      </w:r>
      <w:r w:rsidRPr="00583EA5">
        <w:rPr>
          <w:rFonts w:asciiTheme="minorHAnsi" w:hAnsiTheme="minorHAnsi" w:cstheme="minorHAnsi"/>
          <w:sz w:val="22"/>
        </w:rPr>
        <w:t>2 000,00 zł za każdy przypadek.</w:t>
      </w:r>
    </w:p>
    <w:p w14:paraId="6ADB4878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zastrzega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sobie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dochodzenia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odszkodowania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uzupełniającego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rzeczywiście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poniesionej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szkody.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79781DF3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wyraża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potrącanie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kar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1021E4F2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ramach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odpowiedzialności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odszkodowawczej,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ponosi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również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odpowiedzialność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za:</w:t>
      </w:r>
    </w:p>
    <w:p w14:paraId="7F58E084" w14:textId="5C016256" w:rsidR="00205AEC" w:rsidRPr="004D46CC" w:rsidRDefault="00FA116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zwłokę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inwestycji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powodu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nieterminowego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prowadzenia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prac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="00205AEC" w:rsidRPr="004D46CC">
        <w:rPr>
          <w:rFonts w:ascii="Calibri" w:hAnsi="Calibri" w:cs="Calibri"/>
          <w:sz w:val="22"/>
        </w:rPr>
        <w:t>wych;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0FAA2889" w14:textId="6789C7F2" w:rsidR="00205AEC" w:rsidRPr="004D46CC" w:rsidRDefault="00D06C26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konieczność wykonania dodatkowych opracowań </w:t>
      </w:r>
      <w:r w:rsidR="00205AEC" w:rsidRPr="004D46CC">
        <w:rPr>
          <w:rFonts w:ascii="Calibri" w:hAnsi="Calibri" w:cs="Calibri"/>
          <w:sz w:val="22"/>
        </w:rPr>
        <w:t>spowodowan</w:t>
      </w:r>
      <w:r w:rsidRPr="004D46CC">
        <w:rPr>
          <w:rFonts w:ascii="Calibri" w:hAnsi="Calibri" w:cs="Calibri"/>
          <w:sz w:val="22"/>
        </w:rPr>
        <w:t>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05AEC" w:rsidRPr="004D46CC">
        <w:rPr>
          <w:rFonts w:ascii="Calibri" w:hAnsi="Calibri" w:cs="Calibri"/>
          <w:sz w:val="22"/>
        </w:rPr>
        <w:t>brakami</w:t>
      </w:r>
      <w:r w:rsidRPr="004D46CC">
        <w:rPr>
          <w:rFonts w:ascii="Calibri" w:hAnsi="Calibri" w:cs="Calibri"/>
          <w:sz w:val="22"/>
        </w:rPr>
        <w:t xml:space="preserve"> lub rozbieżnościami w </w:t>
      </w:r>
      <w:r w:rsidR="005C2649" w:rsidRPr="004D46CC">
        <w:rPr>
          <w:rFonts w:ascii="Calibri" w:hAnsi="Calibri" w:cs="Calibri"/>
          <w:sz w:val="22"/>
        </w:rPr>
        <w:t>dokumenta</w:t>
      </w:r>
      <w:r w:rsidRPr="004D46CC">
        <w:rPr>
          <w:rFonts w:ascii="Calibri" w:hAnsi="Calibri" w:cs="Calibri"/>
          <w:sz w:val="22"/>
        </w:rPr>
        <w:t>cji</w:t>
      </w:r>
      <w:r w:rsidR="00586CF6" w:rsidRPr="004D46CC">
        <w:rPr>
          <w:rFonts w:ascii="Calibri" w:hAnsi="Calibri" w:cs="Calibri"/>
          <w:sz w:val="22"/>
        </w:rPr>
        <w:t xml:space="preserve"> </w:t>
      </w:r>
      <w:r w:rsidR="003F52ED">
        <w:rPr>
          <w:rFonts w:ascii="Calibri" w:hAnsi="Calibri" w:cs="Calibri"/>
          <w:sz w:val="22"/>
        </w:rPr>
        <w:t>projektowej;</w:t>
      </w:r>
    </w:p>
    <w:p w14:paraId="0DE1B78F" w14:textId="2906AE5A" w:rsidR="00205AEC" w:rsidRPr="004D46CC" w:rsidRDefault="00205AEC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błędy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projektach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powodujące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koszty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związane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koniecznością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usunięcia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związku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opóźnieni</w:t>
      </w:r>
      <w:r w:rsidR="00FA116C" w:rsidRPr="004D46CC">
        <w:rPr>
          <w:rFonts w:ascii="Calibri" w:hAnsi="Calibri" w:cs="Calibri"/>
          <w:sz w:val="22"/>
        </w:rPr>
        <w:t>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inwestycji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wyniku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FA116C" w:rsidRPr="004D46CC">
        <w:rPr>
          <w:rFonts w:ascii="Calibri" w:hAnsi="Calibri" w:cs="Calibri"/>
          <w:sz w:val="22"/>
        </w:rPr>
        <w:t>błędów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="00FA116C" w:rsidRPr="004D46CC">
        <w:rPr>
          <w:rFonts w:ascii="Calibri" w:hAnsi="Calibri" w:cs="Calibri"/>
          <w:sz w:val="22"/>
        </w:rPr>
        <w:t>wych</w:t>
      </w:r>
      <w:r w:rsidRPr="004D46CC">
        <w:rPr>
          <w:rFonts w:ascii="Calibri" w:hAnsi="Calibri" w:cs="Calibri"/>
          <w:sz w:val="22"/>
        </w:rPr>
        <w:t>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274BADBC" w14:textId="4E236F61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zwróci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koszty,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jakie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poniósł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9278A" w:rsidRPr="004D46CC">
        <w:rPr>
          <w:rFonts w:ascii="Calibri" w:hAnsi="Calibri" w:cs="Calibri"/>
          <w:sz w:val="22"/>
        </w:rPr>
        <w:t xml:space="preserve">przerwami związanymi z </w:t>
      </w:r>
      <w:r w:rsidRPr="004D46CC">
        <w:rPr>
          <w:rFonts w:ascii="Calibri" w:hAnsi="Calibri" w:cs="Calibri"/>
          <w:sz w:val="22"/>
        </w:rPr>
        <w:t>likwidacją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9278A" w:rsidRPr="004D46CC">
        <w:rPr>
          <w:rFonts w:ascii="Calibri" w:hAnsi="Calibri" w:cs="Calibri"/>
          <w:sz w:val="22"/>
        </w:rPr>
        <w:t xml:space="preserve">błędów w koncepcji </w:t>
      </w:r>
      <w:r w:rsidR="005C2649" w:rsidRPr="004D46CC">
        <w:rPr>
          <w:rFonts w:ascii="Calibri" w:hAnsi="Calibri" w:cs="Calibri"/>
          <w:sz w:val="22"/>
        </w:rPr>
        <w:t>projekto</w:t>
      </w:r>
      <w:r w:rsidR="00A9278A" w:rsidRPr="004D46CC">
        <w:rPr>
          <w:rFonts w:ascii="Calibri" w:hAnsi="Calibri" w:cs="Calibri"/>
          <w:sz w:val="22"/>
        </w:rPr>
        <w:t xml:space="preserve">wej </w:t>
      </w:r>
      <w:r w:rsidRPr="004D46CC">
        <w:rPr>
          <w:rFonts w:ascii="Calibri" w:hAnsi="Calibri" w:cs="Calibri"/>
          <w:sz w:val="22"/>
        </w:rPr>
        <w:t>jeżeli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przerwy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(włącznie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kosztami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postępowania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sądowego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innymi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wydatkami)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powstały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powodu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opracowaniach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Wykonawcę.</w:t>
      </w:r>
    </w:p>
    <w:p w14:paraId="1D54D566" w14:textId="2B750014" w:rsidR="00FD147F" w:rsidRPr="004D46CC" w:rsidRDefault="00FD147F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Naliczone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8370C9" w:rsidRPr="004D46CC">
        <w:rPr>
          <w:rFonts w:ascii="Calibri" w:hAnsi="Calibri" w:cs="Calibri"/>
          <w:sz w:val="22"/>
        </w:rPr>
        <w:t>określone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8370C9"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8370C9"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A9278A" w:rsidRPr="004D46CC">
        <w:rPr>
          <w:rFonts w:ascii="Calibri" w:hAnsi="Calibri" w:cs="Calibri"/>
          <w:color w:val="C00000"/>
          <w:sz w:val="22"/>
        </w:rPr>
        <w:fldChar w:fldCharType="begin"/>
      </w:r>
      <w:r w:rsidR="00A9278A" w:rsidRPr="004D46CC">
        <w:rPr>
          <w:rFonts w:ascii="Calibri" w:hAnsi="Calibri" w:cs="Calibri"/>
          <w:color w:val="C00000"/>
          <w:sz w:val="22"/>
        </w:rPr>
        <w:instrText xml:space="preserve"> REF _Ref213148574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A9278A" w:rsidRPr="004D46CC">
        <w:rPr>
          <w:rFonts w:ascii="Calibri" w:hAnsi="Calibri" w:cs="Calibri"/>
          <w:color w:val="C00000"/>
          <w:sz w:val="22"/>
        </w:rPr>
      </w:r>
      <w:r w:rsidR="00A9278A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A9278A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mogą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przekroczyć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40%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A9278A" w:rsidRPr="004D46CC">
        <w:rPr>
          <w:rFonts w:ascii="Calibri" w:hAnsi="Calibri" w:cs="Calibri"/>
          <w:color w:val="C00000"/>
          <w:sz w:val="22"/>
        </w:rPr>
        <w:fldChar w:fldCharType="begin"/>
      </w:r>
      <w:r w:rsidR="00A9278A" w:rsidRPr="004D46CC">
        <w:rPr>
          <w:rFonts w:ascii="Calibri" w:hAnsi="Calibri" w:cs="Calibri"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A9278A" w:rsidRPr="004D46CC">
        <w:rPr>
          <w:rFonts w:ascii="Calibri" w:hAnsi="Calibri" w:cs="Calibri"/>
          <w:color w:val="C00000"/>
          <w:sz w:val="22"/>
        </w:rPr>
      </w:r>
      <w:r w:rsidR="00A9278A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8</w:t>
      </w:r>
      <w:r w:rsidR="00A9278A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A9278A" w:rsidRPr="004D46CC">
        <w:rPr>
          <w:rFonts w:ascii="Calibri" w:hAnsi="Calibri" w:cs="Calibri"/>
          <w:color w:val="C00000"/>
          <w:sz w:val="22"/>
        </w:rPr>
        <w:fldChar w:fldCharType="begin"/>
      </w:r>
      <w:r w:rsidR="00A9278A" w:rsidRPr="004D46CC">
        <w:rPr>
          <w:rFonts w:ascii="Calibri" w:hAnsi="Calibri" w:cs="Calibri"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A9278A" w:rsidRPr="004D46CC">
        <w:rPr>
          <w:rFonts w:ascii="Calibri" w:hAnsi="Calibri" w:cs="Calibri"/>
          <w:color w:val="C00000"/>
          <w:sz w:val="22"/>
        </w:rPr>
      </w:r>
      <w:r w:rsidR="00A9278A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A9278A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A9278A" w:rsidRPr="004D46CC">
        <w:rPr>
          <w:rFonts w:ascii="Calibri" w:hAnsi="Calibri" w:cs="Calibri"/>
          <w:sz w:val="22"/>
        </w:rPr>
        <w:t>U</w:t>
      </w:r>
      <w:r w:rsidRPr="004D46CC">
        <w:rPr>
          <w:rFonts w:ascii="Calibri" w:hAnsi="Calibri" w:cs="Calibri"/>
          <w:sz w:val="22"/>
        </w:rPr>
        <w:t>mowy.</w:t>
      </w:r>
    </w:p>
    <w:p w14:paraId="1F1AA29A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sz w:val="22"/>
        </w:rPr>
      </w:pPr>
      <w:bookmarkStart w:id="36" w:name="_Ref213148922"/>
    </w:p>
    <w:bookmarkEnd w:id="36"/>
    <w:p w14:paraId="5BDCAB76" w14:textId="77777777" w:rsidR="00527BE2" w:rsidRPr="004D46CC" w:rsidRDefault="00527BE2" w:rsidP="007A4750">
      <w:pPr>
        <w:keepNext/>
        <w:widowControl w:val="0"/>
        <w:overflowPunct w:val="0"/>
        <w:autoSpaceDE w:val="0"/>
        <w:autoSpaceDN w:val="0"/>
        <w:adjustRightInd w:val="0"/>
        <w:spacing w:after="240" w:line="276" w:lineRule="auto"/>
        <w:jc w:val="center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/>
          <w:sz w:val="22"/>
        </w:rPr>
        <w:t>Zabezpieczenie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należytego</w:t>
      </w:r>
      <w:r w:rsidR="004560D6" w:rsidRPr="004D46CC">
        <w:rPr>
          <w:rFonts w:ascii="Calibri" w:hAnsi="Calibri" w:cs="Calibri"/>
          <w:b/>
          <w:sz w:val="22"/>
        </w:rPr>
        <w:t xml:space="preserve"> </w:t>
      </w:r>
      <w:r w:rsidRPr="004D46CC">
        <w:rPr>
          <w:rFonts w:ascii="Calibri" w:hAnsi="Calibri" w:cs="Calibri"/>
          <w:b/>
          <w:sz w:val="22"/>
        </w:rPr>
        <w:t>wykonania</w:t>
      </w:r>
    </w:p>
    <w:p w14:paraId="3BAAB814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wniósł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formie: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……………..</w:t>
      </w:r>
    </w:p>
    <w:p w14:paraId="1F64B022" w14:textId="45200972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7" w:name="_Ref213152703"/>
      <w:r w:rsidRPr="004D46CC">
        <w:rPr>
          <w:rFonts w:ascii="Calibri" w:hAnsi="Calibri" w:cs="Calibri"/>
          <w:sz w:val="22"/>
        </w:rPr>
        <w:t>Całkowita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wartość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wynosi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…………………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zł,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tj.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5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brutto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8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_Ref213137879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Umowy.</w:t>
      </w:r>
      <w:bookmarkEnd w:id="37"/>
      <w:r w:rsidR="004560D6" w:rsidRPr="004D46CC">
        <w:rPr>
          <w:rFonts w:ascii="Calibri" w:hAnsi="Calibri" w:cs="Calibri"/>
          <w:sz w:val="22"/>
        </w:rPr>
        <w:t xml:space="preserve"> </w:t>
      </w:r>
    </w:p>
    <w:p w14:paraId="74C5CC29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8" w:name="_Ref213152571"/>
      <w:r w:rsidRPr="004D46CC">
        <w:rPr>
          <w:rFonts w:ascii="Calibri" w:hAnsi="Calibri" w:cs="Calibri"/>
          <w:sz w:val="22"/>
        </w:rPr>
        <w:t>Zabezpieczenie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służy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pokryciu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roszczeń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tytułu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Umowy.</w:t>
      </w:r>
      <w:bookmarkEnd w:id="38"/>
    </w:p>
    <w:p w14:paraId="6336297E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39" w:name="_Ref213152578"/>
      <w:r w:rsidRPr="004D46CC">
        <w:rPr>
          <w:rFonts w:ascii="Calibri" w:hAnsi="Calibri" w:cs="Calibri"/>
          <w:sz w:val="22"/>
        </w:rPr>
        <w:t>Zabezpieczenie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70%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wartości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zwrócone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ciągu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końcowego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odbioru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robót,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pozostała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część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tj.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30%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zwrócona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ciągu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15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upływu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wady.</w:t>
      </w:r>
      <w:bookmarkEnd w:id="39"/>
    </w:p>
    <w:p w14:paraId="2FE2B67E" w14:textId="77777777" w:rsidR="00205AEC" w:rsidRPr="004D46CC" w:rsidRDefault="00205AEC" w:rsidP="00C65A11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  <w:bookmarkStart w:id="40" w:name="_Ref213148932"/>
    </w:p>
    <w:bookmarkEnd w:id="40"/>
    <w:p w14:paraId="277FD2F2" w14:textId="7917268A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utrzymywać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z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_Ref213148922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13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odpowiednio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cały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wykonywania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obowiązywania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rękojmi.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konieczności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przedłużenia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obowiązywania,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wniesienia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uczynić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wygaśnięciem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dotychczasowego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zachowaniem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ciągłości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zabezpieczenia.</w:t>
      </w:r>
    </w:p>
    <w:p w14:paraId="6DCC5937" w14:textId="167C93A3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41" w:name="_Ref213152603"/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skorzystać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pełnej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wygaśnięciem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ważności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przedłuży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obowiązywania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wniesie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odpowiednio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nowego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zabezpieczenia).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takiej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sytuacji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zażądać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wypłaty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zaliczyć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uzyskaną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sposób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kwotę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poczet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wymaganego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kwoty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stosuje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_Ref213148922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13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_Ref213152571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3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i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_Ref213152578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4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Pr="004D46CC">
        <w:rPr>
          <w:rFonts w:ascii="Calibri" w:hAnsi="Calibri" w:cs="Calibri"/>
          <w:color w:val="C00000"/>
          <w:sz w:val="22"/>
        </w:rPr>
        <w:t>.</w:t>
      </w:r>
      <w:bookmarkEnd w:id="41"/>
    </w:p>
    <w:p w14:paraId="538781E0" w14:textId="37C1782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/>
          <w:bCs/>
          <w:snapToGrid w:val="0"/>
          <w:sz w:val="22"/>
        </w:rPr>
      </w:pPr>
      <w:r w:rsidRPr="004D46CC">
        <w:rPr>
          <w:rFonts w:ascii="Calibri" w:hAnsi="Calibri" w:cs="Calibri"/>
          <w:sz w:val="22"/>
        </w:rPr>
        <w:t>Jeżeli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zostało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wniesione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gwarancji/poręczenia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ubezpieczeniowego,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wywiąże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opisanego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w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_Ref213152603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paragrafu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tj.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przedłoży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aneksu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przedłużającego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obowiązywania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gwarancji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należytego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przed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wygaśnięciem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ważności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potrąci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poczet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kwotę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określoną</w:t>
      </w:r>
      <w:r w:rsidR="007B4EB6" w:rsidRPr="004D46CC">
        <w:rPr>
          <w:rFonts w:ascii="Calibri" w:hAnsi="Calibri" w:cs="Calibri"/>
          <w:sz w:val="22"/>
        </w:rPr>
        <w:t xml:space="preserve"> 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_Ref213148922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13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_Ref213152703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płatności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należnej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kwoty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stosuje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_Ref213148922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13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_Ref213152571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3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i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_Ref213152578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4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BB5111" w:rsidRPr="004D46CC">
        <w:rPr>
          <w:rFonts w:ascii="Calibri" w:hAnsi="Calibri" w:cs="Calibri"/>
          <w:color w:val="C00000"/>
          <w:sz w:val="22"/>
        </w:rPr>
        <w:t>.</w:t>
      </w:r>
    </w:p>
    <w:p w14:paraId="108E41A0" w14:textId="77777777" w:rsidR="00205AEC" w:rsidRPr="004D46CC" w:rsidRDefault="00205AEC" w:rsidP="00C65A11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napToGrid w:val="0"/>
          <w:sz w:val="22"/>
        </w:rPr>
      </w:pPr>
      <w:bookmarkStart w:id="42" w:name="_Ref213152626"/>
    </w:p>
    <w:bookmarkEnd w:id="42"/>
    <w:p w14:paraId="3C784309" w14:textId="142B327C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oświadcza,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ubezpieczył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odpowiedzialności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cywilnej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tytułu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prowadzonej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działalności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gospodarczej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zakresie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 xml:space="preserve">Przedmiotem Umowy </w:t>
      </w:r>
      <w:r w:rsidRPr="004D46CC">
        <w:rPr>
          <w:rFonts w:ascii="Calibri" w:hAnsi="Calibri" w:cs="Calibri"/>
          <w:sz w:val="22"/>
        </w:rPr>
        <w:t>(deliktowe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kontraktowe)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kwotę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……………………</w:t>
      </w:r>
      <w:r w:rsidR="004560D6" w:rsidRPr="004D46CC">
        <w:rPr>
          <w:rFonts w:ascii="Calibri" w:hAnsi="Calibri" w:cs="Calibri"/>
          <w:sz w:val="22"/>
        </w:rPr>
        <w:t xml:space="preserve">  </w:t>
      </w:r>
      <w:r w:rsidRPr="004D46CC">
        <w:rPr>
          <w:rFonts w:ascii="Calibri" w:hAnsi="Calibri" w:cs="Calibri"/>
          <w:sz w:val="22"/>
        </w:rPr>
        <w:t>(w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najmniej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równowartości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Umowy)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cały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>Umowy</w:t>
      </w:r>
      <w:r w:rsidRPr="004D46CC">
        <w:rPr>
          <w:rFonts w:ascii="Calibri" w:hAnsi="Calibri" w:cs="Calibri"/>
          <w:sz w:val="22"/>
        </w:rPr>
        <w:t>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Kopia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polisy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ubezpieczeniowej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stanowi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Załącznik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nr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_Ref213152324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>d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Umowy.</w:t>
      </w:r>
    </w:p>
    <w:p w14:paraId="6CB074AD" w14:textId="52857626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wydłużenia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>Umowy</w:t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odpowiedniego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przedłużenia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najpóźniej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wygaśnięciem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dotychczasowego.</w:t>
      </w:r>
    </w:p>
    <w:p w14:paraId="48790AD5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każde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żądanie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przedłożyć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wglądu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oryginał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polisy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złożenia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polisy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ubezpieczeniowej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kopii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poświadczonej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zgodność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oryginałem)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dowodem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uiszczenia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składek.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66A15C20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odpowiada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wszystkie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szkody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wyrządzone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wykonywaniem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zarówno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jak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podwykonawców,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także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osoby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podmioty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posługuje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podpisania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protokołu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odbioru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końcowego.</w:t>
      </w:r>
    </w:p>
    <w:p w14:paraId="57583428" w14:textId="77777777" w:rsidR="00E4591D" w:rsidRPr="004D46CC" w:rsidRDefault="00E4591D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  <w:lang w:eastAsia="pl-PL"/>
        </w:rPr>
      </w:pPr>
      <w:bookmarkStart w:id="43" w:name="_Ref213142169"/>
    </w:p>
    <w:p w14:paraId="6DD5B806" w14:textId="17AF8BA4" w:rsidR="00253C60" w:rsidRPr="004D46CC" w:rsidRDefault="00253C60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44" w:name="_Ref213142182"/>
      <w:bookmarkEnd w:id="43"/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przewiduje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możliwość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zawartej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stosunku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treści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oferty,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dokonano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wyboru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wystąpienia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najmniej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okoliczności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wymienionych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poniżej,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uwzględnieniem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podawanych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warunków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wprowadzenia:</w:t>
      </w:r>
      <w:bookmarkEnd w:id="44"/>
    </w:p>
    <w:p w14:paraId="3B01A1AF" w14:textId="77777777" w:rsidR="00253C60" w:rsidRPr="004D46CC" w:rsidRDefault="00253C60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przedłużenie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jeżeli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niemożność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dotrzymania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pierwotnego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stanowi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konsekwencję:</w:t>
      </w:r>
    </w:p>
    <w:p w14:paraId="48A498CE" w14:textId="5760DEB4" w:rsidR="00253C60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zaistnienia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„siły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wyższej”,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rozumieją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m.in.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suszę,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pożar,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powódź,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epidemię,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trzęsienie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ziemi</w:t>
      </w:r>
      <w:r w:rsidR="00BB5111" w:rsidRPr="004D46CC">
        <w:rPr>
          <w:rFonts w:ascii="Calibri" w:hAnsi="Calibri" w:cs="Calibri"/>
          <w:sz w:val="22"/>
        </w:rPr>
        <w:t>;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6D86F5B1" w14:textId="23FBB0C9" w:rsidR="00253C60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realizowana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U</w:t>
      </w:r>
      <w:r w:rsidRPr="004D46CC">
        <w:rPr>
          <w:rFonts w:ascii="Calibri" w:hAnsi="Calibri" w:cs="Calibri"/>
          <w:sz w:val="22"/>
        </w:rPr>
        <w:t>mowa</w:t>
      </w:r>
      <w:r w:rsidR="00BB5111" w:rsidRPr="004D46CC">
        <w:rPr>
          <w:rFonts w:ascii="Calibri" w:hAnsi="Calibri" w:cs="Calibri"/>
          <w:sz w:val="22"/>
        </w:rPr>
        <w:t>;</w:t>
      </w:r>
    </w:p>
    <w:p w14:paraId="6D8C85DA" w14:textId="04CB1EFF" w:rsidR="00253C60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lastRenderedPageBreak/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sposobu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 xml:space="preserve">Przedmiotu Umowy </w:t>
      </w:r>
      <w:r w:rsidRPr="004D46CC">
        <w:rPr>
          <w:rFonts w:ascii="Calibri" w:hAnsi="Calibri" w:cs="Calibri"/>
          <w:sz w:val="22"/>
        </w:rPr>
        <w:t>wynikającej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okoliczności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niezależnych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BB5111" w:rsidRPr="004D46CC">
        <w:rPr>
          <w:rFonts w:ascii="Calibri" w:hAnsi="Calibri" w:cs="Calibri"/>
          <w:sz w:val="22"/>
        </w:rPr>
        <w:t>;</w:t>
      </w:r>
    </w:p>
    <w:p w14:paraId="42F7F475" w14:textId="508C5B76" w:rsidR="00A02107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przyczyn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zależnych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Organów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Administracji,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osób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podmiotów,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działania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odpowiada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szczególności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wystąpienia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opóźnień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wydawaniu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decyzji,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zezwoleń,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uzgodnień,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itp.,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wydania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właściwe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organy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jeżeli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opóźnienie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przekroczy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przewidziany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ww.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decyzje,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zezwolenia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uzgodnienia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itp.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powinny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wydane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następstwem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okoliczności,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241755" w:rsidRPr="004D46CC">
        <w:rPr>
          <w:rFonts w:ascii="Calibri" w:hAnsi="Calibri" w:cs="Calibri"/>
          <w:sz w:val="22"/>
        </w:rPr>
        <w:t>Wykonawc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ponosi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odpowiedzialność</w:t>
      </w:r>
      <w:r w:rsidR="00D84A93" w:rsidRPr="004D46CC">
        <w:rPr>
          <w:rFonts w:ascii="Calibri" w:hAnsi="Calibri" w:cs="Calibri"/>
          <w:sz w:val="22"/>
        </w:rPr>
        <w:t>. 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braku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określenia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przyjmie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zwyczajowo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przyjęty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termin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czynności,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dłuższy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jednak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30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</w:t>
      </w:r>
      <w:r w:rsidR="00BB5111" w:rsidRPr="004D46CC">
        <w:rPr>
          <w:rFonts w:ascii="Calibri" w:hAnsi="Calibri" w:cs="Calibri"/>
          <w:sz w:val="22"/>
        </w:rPr>
        <w:t>;</w:t>
      </w:r>
    </w:p>
    <w:p w14:paraId="3D69F483" w14:textId="4074BA6D" w:rsidR="00A02107" w:rsidRPr="004D46CC" w:rsidRDefault="00A02107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niezawinionego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wezwania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organy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administracji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publicznej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upoważnione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podmioty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uzupełnienia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elementów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 xml:space="preserve">Przedmiotu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opracowań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wych</w:t>
      </w:r>
      <w:r w:rsidR="00BB5111" w:rsidRPr="004D46CC">
        <w:rPr>
          <w:rFonts w:ascii="Calibri" w:hAnsi="Calibri" w:cs="Calibri"/>
          <w:sz w:val="22"/>
        </w:rPr>
        <w:t>;</w:t>
      </w:r>
    </w:p>
    <w:p w14:paraId="24D60E6C" w14:textId="143CBDD1" w:rsidR="00A02107" w:rsidRPr="004D46CC" w:rsidRDefault="00A02107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objęcia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zasobów,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tworów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składników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przyrody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przewidzianych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ochronie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przyrody,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granic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przedmiotu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ochrony</w:t>
      </w:r>
      <w:r w:rsidR="00BB5111" w:rsidRPr="004D46CC">
        <w:rPr>
          <w:rFonts w:ascii="Calibri" w:hAnsi="Calibri" w:cs="Calibri"/>
          <w:sz w:val="22"/>
        </w:rPr>
        <w:t>;</w:t>
      </w:r>
    </w:p>
    <w:p w14:paraId="42F40DFD" w14:textId="794AACD4" w:rsidR="00A02107" w:rsidRPr="004D46CC" w:rsidRDefault="00A02107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  <w:lang w:eastAsia="pl-PL"/>
        </w:rPr>
      </w:pPr>
      <w:r w:rsidRPr="004D46CC">
        <w:rPr>
          <w:rFonts w:ascii="Calibri" w:hAnsi="Calibri" w:cs="Calibri"/>
          <w:sz w:val="22"/>
        </w:rPr>
        <w:t>odkrycia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zabytku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wprowadzenia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istotnej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przedsięwzięcia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ochrony</w:t>
      </w:r>
      <w:r w:rsidR="00BB5111" w:rsidRPr="004D46CC">
        <w:rPr>
          <w:rFonts w:ascii="Calibri" w:hAnsi="Calibri" w:cs="Calibri"/>
          <w:sz w:val="22"/>
        </w:rPr>
        <w:t>;</w:t>
      </w:r>
    </w:p>
    <w:p w14:paraId="27C98B10" w14:textId="18F683CA" w:rsidR="00253C60" w:rsidRPr="004D46CC" w:rsidRDefault="0001388E" w:rsidP="00D35843">
      <w:pPr>
        <w:widowControl w:val="0"/>
        <w:suppressAutoHyphens/>
        <w:spacing w:after="200" w:line="276" w:lineRule="auto"/>
        <w:ind w:left="426"/>
        <w:rPr>
          <w:rFonts w:ascii="Calibri" w:hAnsi="Calibri" w:cs="Calibri"/>
          <w:sz w:val="22"/>
          <w:lang w:eastAsia="pl-PL"/>
        </w:rPr>
      </w:pPr>
      <w:r w:rsidRPr="004D46CC">
        <w:rPr>
          <w:rFonts w:ascii="Calibri" w:hAnsi="Calibri" w:cs="Calibri"/>
          <w:sz w:val="22"/>
          <w:lang w:eastAsia="pl-PL"/>
        </w:rPr>
        <w:t>jeżeli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ww.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okoliczności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będą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miały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faktyczny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wpływ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na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prawidłowość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realizacji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D84A93" w:rsidRPr="004D46CC">
        <w:rPr>
          <w:rFonts w:ascii="Calibri" w:hAnsi="Calibri" w:cs="Calibri"/>
          <w:sz w:val="22"/>
          <w:lang w:eastAsia="pl-PL"/>
        </w:rPr>
        <w:t>Umowy</w:t>
      </w:r>
      <w:r w:rsidRPr="004D46CC">
        <w:rPr>
          <w:rFonts w:ascii="Calibri" w:hAnsi="Calibri" w:cs="Calibri"/>
          <w:sz w:val="22"/>
          <w:lang w:eastAsia="pl-PL"/>
        </w:rPr>
        <w:t>.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Przesunięcie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terminu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wykonania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umowy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nastąpi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wówczas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o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ilość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dni,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których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wystąpiły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ww.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okoliczności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uniemożliwiające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wykonanie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D84A93" w:rsidRPr="004D46CC">
        <w:rPr>
          <w:rFonts w:ascii="Calibri" w:hAnsi="Calibri" w:cs="Calibri"/>
          <w:sz w:val="22"/>
          <w:lang w:eastAsia="pl-PL"/>
        </w:rPr>
        <w:t xml:space="preserve">Umowy </w:t>
      </w:r>
      <w:r w:rsidRPr="004D46CC">
        <w:rPr>
          <w:rFonts w:ascii="Calibri" w:hAnsi="Calibri" w:cs="Calibri"/>
          <w:sz w:val="22"/>
          <w:lang w:eastAsia="pl-PL"/>
        </w:rPr>
        <w:t>(czas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trwania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przeszkody)</w:t>
      </w:r>
      <w:r w:rsidR="00253C60" w:rsidRPr="004D46CC">
        <w:rPr>
          <w:rFonts w:ascii="Calibri" w:hAnsi="Calibri" w:cs="Calibri"/>
          <w:sz w:val="22"/>
          <w:lang w:eastAsia="pl-PL"/>
        </w:rPr>
        <w:t>.</w:t>
      </w:r>
    </w:p>
    <w:p w14:paraId="79E8AAB8" w14:textId="77777777" w:rsidR="00253C60" w:rsidRPr="004D46CC" w:rsidRDefault="00253C60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bookmarkStart w:id="45" w:name="_Ref213142194"/>
      <w:r w:rsidRPr="004D46CC">
        <w:rPr>
          <w:rFonts w:ascii="Calibri" w:hAnsi="Calibri" w:cs="Calibri"/>
          <w:sz w:val="22"/>
        </w:rPr>
        <w:t>zmiana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przypadku:</w:t>
      </w:r>
      <w:bookmarkEnd w:id="45"/>
    </w:p>
    <w:p w14:paraId="6DEA40BD" w14:textId="3313D79C" w:rsidR="00253C60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stawki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podatku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towarów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usług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dzień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wystawienia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faktury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stosunku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stawki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obowiązującej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Umowy</w:t>
      </w:r>
      <w:r w:rsidR="00BB5111" w:rsidRPr="004D46CC">
        <w:rPr>
          <w:rFonts w:ascii="Calibri" w:hAnsi="Calibri" w:cs="Calibri"/>
          <w:sz w:val="22"/>
        </w:rPr>
        <w:t>;</w:t>
      </w:r>
    </w:p>
    <w:p w14:paraId="4EC28214" w14:textId="209540C7" w:rsidR="0001388E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46" w:name="_Ref213152044"/>
      <w:r w:rsidRPr="004D46CC">
        <w:rPr>
          <w:rFonts w:ascii="Calibri" w:hAnsi="Calibri" w:cs="Calibri"/>
          <w:sz w:val="22"/>
        </w:rPr>
        <w:t>ograniczenia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zakresu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Przedmiotu Umowy</w:t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rezygnacja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części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korzystna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obiektywnie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uzasadnionych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przesłanek,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zastrzeżeniem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color w:val="C00000"/>
          <w:sz w:val="22"/>
        </w:rPr>
        <w:fldChar w:fldCharType="begin"/>
      </w:r>
      <w:r w:rsidR="00D84A93" w:rsidRPr="004D46CC">
        <w:rPr>
          <w:rFonts w:ascii="Calibri" w:hAnsi="Calibri" w:cs="Calibri"/>
          <w:color w:val="C00000"/>
          <w:sz w:val="22"/>
        </w:rPr>
        <w:instrText xml:space="preserve"> REF _Ref213137870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84A93" w:rsidRPr="004D46CC">
        <w:rPr>
          <w:rFonts w:ascii="Calibri" w:hAnsi="Calibri" w:cs="Calibri"/>
          <w:color w:val="C00000"/>
          <w:sz w:val="22"/>
        </w:rPr>
      </w:r>
      <w:r w:rsidR="00D84A93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§ 8</w:t>
      </w:r>
      <w:r w:rsidR="00D84A93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84A93" w:rsidRPr="004D46CC">
        <w:rPr>
          <w:rFonts w:ascii="Calibri" w:hAnsi="Calibri" w:cs="Calibri"/>
          <w:color w:val="C00000"/>
          <w:sz w:val="22"/>
        </w:rPr>
        <w:fldChar w:fldCharType="begin"/>
      </w:r>
      <w:r w:rsidR="00D84A93" w:rsidRPr="004D46CC">
        <w:rPr>
          <w:rFonts w:ascii="Calibri" w:hAnsi="Calibri" w:cs="Calibri"/>
          <w:color w:val="C00000"/>
          <w:sz w:val="22"/>
        </w:rPr>
        <w:instrText xml:space="preserve"> REF _Ref213151905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84A93" w:rsidRPr="004D46CC">
        <w:rPr>
          <w:rFonts w:ascii="Calibri" w:hAnsi="Calibri" w:cs="Calibri"/>
          <w:color w:val="C00000"/>
          <w:sz w:val="22"/>
        </w:rPr>
      </w:r>
      <w:r w:rsidR="00D84A93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16</w:t>
      </w:r>
      <w:r w:rsidR="00D84A93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Umowy</w:t>
      </w:r>
      <w:bookmarkEnd w:id="46"/>
      <w:r w:rsidR="00BB5111" w:rsidRPr="004D46CC">
        <w:rPr>
          <w:rFonts w:ascii="Calibri" w:hAnsi="Calibri" w:cs="Calibri"/>
          <w:sz w:val="22"/>
        </w:rPr>
        <w:t>;</w:t>
      </w:r>
    </w:p>
    <w:p w14:paraId="17051701" w14:textId="56EC2B67" w:rsidR="007E30F3" w:rsidRPr="004D46CC" w:rsidRDefault="007E30F3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  <w:lang w:eastAsia="pl-PL"/>
        </w:rPr>
      </w:pPr>
      <w:bookmarkStart w:id="47" w:name="_Ref213152202"/>
      <w:r w:rsidRPr="004D46CC">
        <w:rPr>
          <w:rFonts w:ascii="Calibri" w:hAnsi="Calibri" w:cs="Calibri"/>
          <w:sz w:val="22"/>
        </w:rPr>
        <w:t>zlecenia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dodatkowych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01388E" w:rsidRPr="004D46CC">
        <w:rPr>
          <w:rFonts w:ascii="Calibri" w:hAnsi="Calibri" w:cs="Calibri"/>
          <w:sz w:val="22"/>
        </w:rPr>
        <w:t>niezbędnych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01388E"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01388E"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P</w:t>
      </w:r>
      <w:r w:rsidR="0001388E" w:rsidRPr="004D46CC">
        <w:rPr>
          <w:rFonts w:ascii="Calibri" w:hAnsi="Calibri" w:cs="Calibri"/>
          <w:sz w:val="22"/>
        </w:rPr>
        <w:t>rzedmiotu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U</w:t>
      </w:r>
      <w:r w:rsidR="0001388E" w:rsidRPr="004D46CC">
        <w:rPr>
          <w:rFonts w:ascii="Calibri" w:hAnsi="Calibri" w:cs="Calibri"/>
          <w:sz w:val="22"/>
        </w:rPr>
        <w:t>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01388E"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związanych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Przedmiotem</w:t>
      </w:r>
      <w:r w:rsidR="00D84A93" w:rsidRPr="004D46CC">
        <w:rPr>
          <w:rFonts w:ascii="Calibri" w:hAnsi="Calibri" w:cs="Calibri"/>
          <w:sz w:val="22"/>
          <w:lang w:eastAsia="pl-PL"/>
        </w:rPr>
        <w:t xml:space="preserve"> Umowy </w:t>
      </w:r>
      <w:r w:rsidR="00A02107" w:rsidRPr="004D46CC">
        <w:rPr>
          <w:rFonts w:ascii="Calibri" w:hAnsi="Calibri" w:cs="Calibri"/>
          <w:sz w:val="22"/>
          <w:lang w:eastAsia="pl-PL"/>
        </w:rPr>
        <w:t>i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01388E" w:rsidRPr="004D46CC">
        <w:rPr>
          <w:rFonts w:ascii="Calibri" w:hAnsi="Calibri" w:cs="Calibri"/>
          <w:sz w:val="22"/>
          <w:lang w:eastAsia="pl-PL"/>
        </w:rPr>
        <w:t>korzystnych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01388E" w:rsidRPr="004D46CC">
        <w:rPr>
          <w:rFonts w:ascii="Calibri" w:hAnsi="Calibri" w:cs="Calibri"/>
          <w:sz w:val="22"/>
          <w:lang w:eastAsia="pl-PL"/>
        </w:rPr>
        <w:t>dla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01388E" w:rsidRPr="004D46CC">
        <w:rPr>
          <w:rFonts w:ascii="Calibri" w:hAnsi="Calibri" w:cs="Calibri"/>
          <w:sz w:val="22"/>
          <w:lang w:eastAsia="pl-PL"/>
        </w:rPr>
        <w:t>Zamawiającego</w:t>
      </w:r>
      <w:bookmarkEnd w:id="47"/>
      <w:r w:rsidR="00BB5111" w:rsidRPr="004D46CC">
        <w:rPr>
          <w:rFonts w:ascii="Calibri" w:hAnsi="Calibri" w:cs="Calibri"/>
          <w:sz w:val="22"/>
          <w:lang w:eastAsia="pl-PL"/>
        </w:rPr>
        <w:t>;</w:t>
      </w:r>
    </w:p>
    <w:p w14:paraId="39503DC2" w14:textId="38CA2093" w:rsidR="00253C60" w:rsidRPr="004D46CC" w:rsidRDefault="00253C60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  <w:lang w:eastAsia="pl-PL"/>
        </w:rPr>
      </w:pPr>
      <w:r w:rsidRPr="004D46CC">
        <w:rPr>
          <w:rFonts w:ascii="Calibri" w:hAnsi="Calibri" w:cs="Calibri"/>
          <w:sz w:val="22"/>
          <w:lang w:eastAsia="pl-PL"/>
        </w:rPr>
        <w:t>zmiana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sposobu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wykonania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D84A93" w:rsidRPr="004D46CC">
        <w:rPr>
          <w:rFonts w:ascii="Calibri" w:hAnsi="Calibri" w:cs="Calibri"/>
          <w:sz w:val="22"/>
          <w:lang w:eastAsia="pl-PL"/>
        </w:rPr>
        <w:t>P</w:t>
      </w:r>
      <w:r w:rsidRPr="004D46CC">
        <w:rPr>
          <w:rFonts w:ascii="Calibri" w:hAnsi="Calibri" w:cs="Calibri"/>
          <w:sz w:val="22"/>
          <w:lang w:eastAsia="pl-PL"/>
        </w:rPr>
        <w:t>rzedmiotu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D84A93" w:rsidRPr="004D46CC">
        <w:rPr>
          <w:rFonts w:ascii="Calibri" w:hAnsi="Calibri" w:cs="Calibri"/>
          <w:sz w:val="22"/>
          <w:lang w:eastAsia="pl-PL"/>
        </w:rPr>
        <w:t xml:space="preserve">Umowy </w:t>
      </w:r>
      <w:r w:rsidRPr="004D46CC">
        <w:rPr>
          <w:rFonts w:ascii="Calibri" w:hAnsi="Calibri" w:cs="Calibri"/>
          <w:sz w:val="22"/>
          <w:lang w:eastAsia="pl-PL"/>
        </w:rPr>
        <w:t>w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Pr="004D46CC">
        <w:rPr>
          <w:rFonts w:ascii="Calibri" w:hAnsi="Calibri" w:cs="Calibri"/>
          <w:sz w:val="22"/>
          <w:lang w:eastAsia="pl-PL"/>
        </w:rPr>
        <w:t>przypadku:</w:t>
      </w:r>
    </w:p>
    <w:p w14:paraId="565DFE63" w14:textId="5970EE4A" w:rsidR="00253C60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realizowana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Umowa</w:t>
      </w:r>
      <w:r w:rsidR="00BB5111" w:rsidRPr="004D46CC">
        <w:rPr>
          <w:rFonts w:ascii="Calibri" w:hAnsi="Calibri" w:cs="Calibri"/>
          <w:sz w:val="22"/>
        </w:rPr>
        <w:t>;</w:t>
      </w:r>
    </w:p>
    <w:p w14:paraId="6EF4FDAB" w14:textId="5C7269B8" w:rsidR="00253C60" w:rsidRPr="004D46CC" w:rsidRDefault="00253C60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zaistnienia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„siły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wyższej”,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rozumieją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m.in.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suszę,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pożar,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powódź,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epidemię,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trzęsienie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ziemi</w:t>
      </w:r>
      <w:r w:rsidR="00BB5111" w:rsidRPr="004D46CC">
        <w:rPr>
          <w:rFonts w:ascii="Calibri" w:hAnsi="Calibri" w:cs="Calibri"/>
          <w:sz w:val="22"/>
        </w:rPr>
        <w:t>;</w:t>
      </w:r>
    </w:p>
    <w:p w14:paraId="47B483EE" w14:textId="77777777" w:rsidR="00253C60" w:rsidRPr="004D46CC" w:rsidRDefault="0001388E" w:rsidP="006D09FC">
      <w:pPr>
        <w:numPr>
          <w:ilvl w:val="5"/>
          <w:numId w:val="4"/>
        </w:numPr>
        <w:spacing w:line="276" w:lineRule="auto"/>
        <w:rPr>
          <w:rFonts w:ascii="Calibri" w:hAnsi="Calibri" w:cs="Calibri"/>
          <w:sz w:val="22"/>
          <w:lang w:eastAsia="pl-PL"/>
        </w:rPr>
      </w:pPr>
      <w:r w:rsidRPr="004D46CC">
        <w:rPr>
          <w:rFonts w:ascii="Calibri" w:hAnsi="Calibri" w:cs="Calibri"/>
          <w:sz w:val="22"/>
          <w:lang w:eastAsia="pl-PL"/>
        </w:rPr>
        <w:t>wystąpienia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przyczyn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zależnych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od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Zamawiającego,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Organów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Administracji,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innych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osób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lub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podmiotów,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za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których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działania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nie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odpowiada</w:t>
      </w:r>
      <w:r w:rsidR="004560D6" w:rsidRPr="004D46CC">
        <w:rPr>
          <w:rFonts w:ascii="Calibri" w:hAnsi="Calibri" w:cs="Calibri"/>
          <w:sz w:val="22"/>
          <w:lang w:eastAsia="pl-PL"/>
        </w:rPr>
        <w:t xml:space="preserve"> </w:t>
      </w:r>
      <w:r w:rsidR="00253C60" w:rsidRPr="004D46CC">
        <w:rPr>
          <w:rFonts w:ascii="Calibri" w:hAnsi="Calibri" w:cs="Calibri"/>
          <w:sz w:val="22"/>
          <w:lang w:eastAsia="pl-PL"/>
        </w:rPr>
        <w:t>Wykonawca.</w:t>
      </w:r>
    </w:p>
    <w:p w14:paraId="73361035" w14:textId="6A021D9B" w:rsidR="00253C60" w:rsidRPr="004D46CC" w:rsidRDefault="00253C60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konieczności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wprowadzenia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D84A93" w:rsidRPr="004D46CC">
        <w:rPr>
          <w:rFonts w:ascii="Calibri" w:hAnsi="Calibri" w:cs="Calibri"/>
          <w:color w:val="C00000"/>
          <w:sz w:val="22"/>
        </w:rPr>
        <w:fldChar w:fldCharType="begin"/>
      </w:r>
      <w:r w:rsidR="00D84A93" w:rsidRPr="004D46CC">
        <w:rPr>
          <w:rFonts w:ascii="Calibri" w:hAnsi="Calibri" w:cs="Calibri"/>
          <w:color w:val="C00000"/>
          <w:sz w:val="22"/>
        </w:rPr>
        <w:instrText xml:space="preserve"> REF _Ref213142182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84A93" w:rsidRPr="004D46CC">
        <w:rPr>
          <w:rFonts w:ascii="Calibri" w:hAnsi="Calibri" w:cs="Calibri"/>
          <w:color w:val="C00000"/>
          <w:sz w:val="22"/>
        </w:rPr>
      </w:r>
      <w:r w:rsidR="00D84A93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D84A93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color w:val="C00000"/>
          <w:sz w:val="22"/>
        </w:rPr>
        <w:t>pkt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_Ref213142194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2)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57846">
        <w:rPr>
          <w:rFonts w:ascii="Calibri" w:hAnsi="Calibri" w:cs="Calibri"/>
          <w:color w:val="C00000"/>
          <w:sz w:val="22"/>
        </w:rPr>
        <w:t xml:space="preserve">lit. </w:t>
      </w:r>
      <w:r w:rsidR="00D84A93" w:rsidRPr="004D46CC">
        <w:rPr>
          <w:rFonts w:ascii="Calibri" w:hAnsi="Calibri" w:cs="Calibri"/>
          <w:color w:val="C00000"/>
          <w:sz w:val="22"/>
        </w:rPr>
        <w:fldChar w:fldCharType="begin"/>
      </w:r>
      <w:r w:rsidR="00D84A93" w:rsidRPr="004D46CC">
        <w:rPr>
          <w:rFonts w:ascii="Calibri" w:hAnsi="Calibri" w:cs="Calibri"/>
          <w:color w:val="C00000"/>
          <w:sz w:val="22"/>
        </w:rPr>
        <w:instrText xml:space="preserve"> REF _Ref213152044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D84A93" w:rsidRPr="004D46CC">
        <w:rPr>
          <w:rFonts w:ascii="Calibri" w:hAnsi="Calibri" w:cs="Calibri"/>
          <w:color w:val="C00000"/>
          <w:sz w:val="22"/>
        </w:rPr>
      </w:r>
      <w:r w:rsidR="00D84A93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b</w:t>
      </w:r>
      <w:r w:rsidR="00D84A93" w:rsidRPr="004D46CC">
        <w:rPr>
          <w:rFonts w:ascii="Calibri" w:hAnsi="Calibri" w:cs="Calibri"/>
          <w:color w:val="C00000"/>
          <w:sz w:val="22"/>
        </w:rPr>
        <w:fldChar w:fldCharType="end"/>
      </w:r>
      <w:r w:rsidR="00D84A93" w:rsidRPr="004D46CC">
        <w:rPr>
          <w:rFonts w:ascii="Calibri" w:hAnsi="Calibri" w:cs="Calibri"/>
          <w:color w:val="C00000"/>
          <w:sz w:val="22"/>
        </w:rPr>
        <w:t>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określona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średniej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ceny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elementów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zadania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skalkulowanej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cen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oferowanych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najmniej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dwóch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oferentów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wyłączeniem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D84A93" w:rsidRPr="004D46CC">
        <w:rPr>
          <w:rFonts w:ascii="Calibri" w:hAnsi="Calibri" w:cs="Calibri"/>
          <w:sz w:val="22"/>
        </w:rPr>
        <w:t>Wykonawcy</w:t>
      </w:r>
      <w:r w:rsidRPr="004D46CC">
        <w:rPr>
          <w:rFonts w:ascii="Calibri" w:hAnsi="Calibri" w:cs="Calibri"/>
          <w:sz w:val="22"/>
        </w:rPr>
        <w:t>).</w:t>
      </w:r>
    </w:p>
    <w:p w14:paraId="7C18BDC8" w14:textId="2EE6DEE7" w:rsidR="00253C60" w:rsidRPr="004D46CC" w:rsidRDefault="00253C60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konieczności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wprowadzenia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t xml:space="preserve">ust.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_Ref213142182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color w:val="C00000"/>
          <w:sz w:val="22"/>
        </w:rPr>
        <w:t xml:space="preserve"> pkt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_Ref213142194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2)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color w:val="C00000"/>
          <w:sz w:val="22"/>
        </w:rPr>
        <w:t xml:space="preserve"> </w:t>
      </w:r>
      <w:r w:rsidR="00757846">
        <w:rPr>
          <w:rFonts w:ascii="Calibri" w:hAnsi="Calibri" w:cs="Calibri"/>
          <w:color w:val="C00000"/>
          <w:sz w:val="22"/>
        </w:rPr>
        <w:t>lit.</w:t>
      </w:r>
      <w:r w:rsidR="007B4EB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_Ref213152202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c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7B4EB6" w:rsidRPr="004D46CC">
        <w:rPr>
          <w:rFonts w:ascii="Calibri" w:hAnsi="Calibri" w:cs="Calibri"/>
          <w:color w:val="C00000"/>
          <w:sz w:val="22"/>
        </w:rPr>
        <w:t>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prowadzących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konieczności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uwzględnienia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elementów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nieobjętych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>Przedmiotem Umowy i</w:t>
      </w:r>
      <w:r w:rsidRPr="004D46CC">
        <w:rPr>
          <w:rFonts w:ascii="Calibri" w:hAnsi="Calibri" w:cs="Calibri"/>
          <w:sz w:val="22"/>
        </w:rPr>
        <w:t>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nastąpi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zamówienia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dodatkowego,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ustalone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ceny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elementów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skalkulowanej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oparciu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rozeznanie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cenowe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zawierające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najmniej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dwóch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 xml:space="preserve">Wykonawca </w:t>
      </w:r>
      <w:r w:rsidRPr="004D46CC">
        <w:rPr>
          <w:rFonts w:ascii="Calibri" w:hAnsi="Calibri" w:cs="Calibri"/>
          <w:sz w:val="22"/>
        </w:rPr>
        <w:t>podmiotów.</w:t>
      </w:r>
    </w:p>
    <w:p w14:paraId="5C359DA9" w14:textId="612FDA5F" w:rsidR="00253C60" w:rsidRPr="004D46CC" w:rsidRDefault="00253C60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lastRenderedPageBreak/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zawartej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mogą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nastąpić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pisemny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wniosek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7B4EB6" w:rsidRPr="004D46CC">
        <w:rPr>
          <w:rFonts w:ascii="Calibri" w:hAnsi="Calibri" w:cs="Calibri"/>
          <w:sz w:val="22"/>
        </w:rPr>
        <w:t xml:space="preserve">Stron </w:t>
      </w:r>
      <w:r w:rsidRPr="004D46CC">
        <w:rPr>
          <w:rFonts w:ascii="Calibri" w:hAnsi="Calibri" w:cs="Calibri"/>
          <w:sz w:val="22"/>
        </w:rPr>
        <w:t>wraz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uzasadnieniem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konieczności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wprowadzenia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złożony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terminie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14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zaistnienia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sytuacji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określonej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color w:val="C00000"/>
          <w:sz w:val="22"/>
        </w:rPr>
        <w:t>ust.</w:t>
      </w:r>
      <w:r w:rsidR="004560D6" w:rsidRPr="004D46CC">
        <w:rPr>
          <w:rFonts w:ascii="Calibri" w:hAnsi="Calibri" w:cs="Calibri"/>
          <w:color w:val="C00000"/>
          <w:sz w:val="22"/>
        </w:rPr>
        <w:t xml:space="preserve"> </w:t>
      </w:r>
      <w:r w:rsidR="007B4EB6" w:rsidRPr="004D46CC">
        <w:rPr>
          <w:rFonts w:ascii="Calibri" w:hAnsi="Calibri" w:cs="Calibri"/>
          <w:color w:val="C00000"/>
          <w:sz w:val="22"/>
        </w:rPr>
        <w:fldChar w:fldCharType="begin"/>
      </w:r>
      <w:r w:rsidR="007B4EB6" w:rsidRPr="004D46CC">
        <w:rPr>
          <w:rFonts w:ascii="Calibri" w:hAnsi="Calibri" w:cs="Calibri"/>
          <w:color w:val="C00000"/>
          <w:sz w:val="22"/>
        </w:rPr>
        <w:instrText xml:space="preserve"> REF _Ref213142182 \n \h </w:instrText>
      </w:r>
      <w:r w:rsidR="004D46CC">
        <w:rPr>
          <w:rFonts w:ascii="Calibri" w:hAnsi="Calibri" w:cs="Calibri"/>
          <w:color w:val="C00000"/>
          <w:sz w:val="22"/>
        </w:rPr>
        <w:instrText xml:space="preserve"> \* MERGEFORMAT </w:instrText>
      </w:r>
      <w:r w:rsidR="007B4EB6" w:rsidRPr="004D46CC">
        <w:rPr>
          <w:rFonts w:ascii="Calibri" w:hAnsi="Calibri" w:cs="Calibri"/>
          <w:color w:val="C00000"/>
          <w:sz w:val="22"/>
        </w:rPr>
      </w:r>
      <w:r w:rsidR="007B4EB6" w:rsidRPr="004D46CC">
        <w:rPr>
          <w:rFonts w:ascii="Calibri" w:hAnsi="Calibri" w:cs="Calibri"/>
          <w:color w:val="C00000"/>
          <w:sz w:val="22"/>
        </w:rPr>
        <w:fldChar w:fldCharType="separate"/>
      </w:r>
      <w:r w:rsidR="0069437C">
        <w:rPr>
          <w:rFonts w:ascii="Calibri" w:hAnsi="Calibri" w:cs="Calibri"/>
          <w:color w:val="C00000"/>
          <w:sz w:val="22"/>
        </w:rPr>
        <w:t>1</w:t>
      </w:r>
      <w:r w:rsidR="007B4EB6" w:rsidRPr="004D46CC">
        <w:rPr>
          <w:rFonts w:ascii="Calibri" w:hAnsi="Calibri" w:cs="Calibri"/>
          <w:color w:val="C00000"/>
          <w:sz w:val="22"/>
        </w:rPr>
        <w:fldChar w:fldCharType="end"/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niniejszego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A02107" w:rsidRPr="004D46CC">
        <w:rPr>
          <w:rFonts w:ascii="Calibri" w:hAnsi="Calibri" w:cs="Calibri"/>
          <w:sz w:val="22"/>
        </w:rPr>
        <w:t>paragrafu</w:t>
      </w:r>
      <w:r w:rsidRPr="004D46CC">
        <w:rPr>
          <w:rFonts w:ascii="Calibri" w:hAnsi="Calibri" w:cs="Calibri"/>
          <w:sz w:val="22"/>
        </w:rPr>
        <w:t>.</w:t>
      </w:r>
    </w:p>
    <w:p w14:paraId="0FEE4DEA" w14:textId="77777777" w:rsidR="007E30F3" w:rsidRPr="004D46CC" w:rsidRDefault="007E30F3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line="276" w:lineRule="auto"/>
        <w:ind w:left="0" w:firstLine="0"/>
        <w:jc w:val="center"/>
        <w:rPr>
          <w:rFonts w:ascii="Calibri" w:hAnsi="Calibri" w:cs="Calibri"/>
          <w:b/>
          <w:bCs/>
          <w:sz w:val="22"/>
          <w:lang w:eastAsia="pl-PL"/>
        </w:rPr>
      </w:pPr>
    </w:p>
    <w:p w14:paraId="442FC49A" w14:textId="77777777" w:rsidR="00D25DDB" w:rsidRPr="004D46CC" w:rsidRDefault="00D25DDB" w:rsidP="007A4750">
      <w:pPr>
        <w:keepNext/>
        <w:widowControl w:val="0"/>
        <w:overflowPunct w:val="0"/>
        <w:autoSpaceDE w:val="0"/>
        <w:autoSpaceDN w:val="0"/>
        <w:adjustRightInd w:val="0"/>
        <w:spacing w:after="240" w:line="276" w:lineRule="auto"/>
        <w:ind w:left="1" w:right="20"/>
        <w:jc w:val="center"/>
        <w:rPr>
          <w:rFonts w:ascii="Calibri" w:hAnsi="Calibri" w:cs="Calibri"/>
          <w:b/>
          <w:bCs/>
          <w:sz w:val="22"/>
        </w:rPr>
      </w:pPr>
      <w:r w:rsidRPr="004D46CC">
        <w:rPr>
          <w:rFonts w:ascii="Calibri" w:hAnsi="Calibri" w:cs="Calibri"/>
          <w:b/>
          <w:bCs/>
          <w:sz w:val="22"/>
        </w:rPr>
        <w:t>Waloryzacja</w:t>
      </w:r>
      <w:r w:rsidR="004560D6" w:rsidRPr="004D46CC">
        <w:rPr>
          <w:rFonts w:ascii="Calibri" w:hAnsi="Calibri" w:cs="Calibri"/>
          <w:b/>
          <w:bCs/>
          <w:sz w:val="22"/>
        </w:rPr>
        <w:t xml:space="preserve"> </w:t>
      </w:r>
      <w:r w:rsidRPr="004D46CC">
        <w:rPr>
          <w:rFonts w:ascii="Calibri" w:hAnsi="Calibri" w:cs="Calibri"/>
          <w:b/>
          <w:bCs/>
          <w:sz w:val="22"/>
        </w:rPr>
        <w:t>wynagrodzenia</w:t>
      </w:r>
    </w:p>
    <w:p w14:paraId="7796236E" w14:textId="77777777" w:rsidR="00D25DDB" w:rsidRPr="004D46CC" w:rsidRDefault="00D25DDB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Zamawiający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przewiduje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dokonywanie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zmian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przypadku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umów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zawieranych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okres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dłuższy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niż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6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miesięcy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zakresie,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o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którym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mowa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w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art.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439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PZP,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następujących</w:t>
      </w:r>
      <w:r w:rsidR="004560D6" w:rsidRPr="004D46CC">
        <w:rPr>
          <w:rFonts w:ascii="Calibri" w:hAnsi="Calibri" w:cs="Calibri"/>
          <w:bCs/>
          <w:sz w:val="22"/>
        </w:rPr>
        <w:t xml:space="preserve"> </w:t>
      </w:r>
      <w:r w:rsidRPr="004D46CC">
        <w:rPr>
          <w:rFonts w:ascii="Calibri" w:hAnsi="Calibri" w:cs="Calibri"/>
          <w:bCs/>
          <w:sz w:val="22"/>
        </w:rPr>
        <w:t>zasadach:</w:t>
      </w:r>
    </w:p>
    <w:p w14:paraId="55DA2AD8" w14:textId="03D95FBB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Strony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mogą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żądać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waloryzacji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wyłącznie,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gdy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wskaźnik,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pkt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fldChar w:fldCharType="begin"/>
      </w:r>
      <w:r w:rsidR="006C12D1" w:rsidRPr="004D46CC">
        <w:rPr>
          <w:rFonts w:ascii="Calibri" w:hAnsi="Calibri" w:cs="Calibri"/>
          <w:sz w:val="22"/>
        </w:rPr>
        <w:instrText xml:space="preserve"> REF _Ref213150946 \n \h </w:instrText>
      </w:r>
      <w:r w:rsidR="004D46CC">
        <w:rPr>
          <w:rFonts w:ascii="Calibri" w:hAnsi="Calibri" w:cs="Calibri"/>
          <w:sz w:val="22"/>
        </w:rPr>
        <w:instrText xml:space="preserve"> \* MERGEFORMAT </w:instrText>
      </w:r>
      <w:r w:rsidR="006C12D1" w:rsidRPr="004D46CC">
        <w:rPr>
          <w:rFonts w:ascii="Calibri" w:hAnsi="Calibri" w:cs="Calibri"/>
          <w:sz w:val="22"/>
        </w:rPr>
      </w:r>
      <w:r w:rsidR="006C12D1" w:rsidRPr="004D46CC">
        <w:rPr>
          <w:rFonts w:ascii="Calibri" w:hAnsi="Calibri" w:cs="Calibri"/>
          <w:sz w:val="22"/>
        </w:rPr>
        <w:fldChar w:fldCharType="separate"/>
      </w:r>
      <w:r w:rsidR="0069437C">
        <w:rPr>
          <w:rFonts w:ascii="Calibri" w:hAnsi="Calibri" w:cs="Calibri"/>
          <w:sz w:val="22"/>
        </w:rPr>
        <w:t>4)</w:t>
      </w:r>
      <w:r w:rsidR="006C12D1" w:rsidRPr="004D46CC">
        <w:rPr>
          <w:rFonts w:ascii="Calibri" w:hAnsi="Calibri" w:cs="Calibri"/>
          <w:sz w:val="22"/>
        </w:rPr>
        <w:fldChar w:fldCharType="end"/>
      </w:r>
      <w:r w:rsidRPr="004D46CC">
        <w:rPr>
          <w:rFonts w:ascii="Calibri" w:hAnsi="Calibri" w:cs="Calibri"/>
          <w:sz w:val="22"/>
        </w:rPr>
        <w:t>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zmieni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najmniej+/-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3%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6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miesięcy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odniesieniu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daty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>Umowy</w:t>
      </w:r>
      <w:r w:rsidRPr="004D46CC">
        <w:rPr>
          <w:rFonts w:ascii="Calibri" w:hAnsi="Calibri" w:cs="Calibri"/>
          <w:sz w:val="22"/>
        </w:rPr>
        <w:t>;</w:t>
      </w:r>
    </w:p>
    <w:p w14:paraId="2DAA9249" w14:textId="36D09451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Wynagrodzenie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podlegać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waloryzacji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jednorazowo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upływie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pełnych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6</w:t>
      </w:r>
      <w:r w:rsidR="006C12D1" w:rsidRPr="004D46CC">
        <w:rPr>
          <w:rFonts w:ascii="Calibri" w:hAnsi="Calibri" w:cs="Calibri"/>
          <w:sz w:val="22"/>
        </w:rPr>
        <w:noBreakHyphen/>
        <w:t>ciu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miesięcy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zawarcia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>U</w:t>
      </w:r>
      <w:r w:rsidRPr="004D46CC">
        <w:rPr>
          <w:rFonts w:ascii="Calibri" w:hAnsi="Calibri" w:cs="Calibri"/>
          <w:sz w:val="22"/>
        </w:rPr>
        <w:t>mowy,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każde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kolejne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6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miesięcy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prac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wych;</w:t>
      </w:r>
      <w:r w:rsidR="004560D6" w:rsidRPr="004D46CC">
        <w:rPr>
          <w:rFonts w:ascii="Calibri" w:hAnsi="Calibri" w:cs="Calibri"/>
          <w:sz w:val="22"/>
        </w:rPr>
        <w:t xml:space="preserve"> </w:t>
      </w:r>
    </w:p>
    <w:p w14:paraId="03BAD0FE" w14:textId="1CD24A18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waloryzacji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podlega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sposobu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spełnienia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świadczenia,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szczególności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dodatkowe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zamienne;</w:t>
      </w:r>
    </w:p>
    <w:p w14:paraId="30F044EA" w14:textId="5A802F53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bookmarkStart w:id="48" w:name="_Ref213150946"/>
      <w:r w:rsidRPr="004D46CC">
        <w:rPr>
          <w:rFonts w:ascii="Calibri" w:hAnsi="Calibri" w:cs="Calibri"/>
          <w:sz w:val="22"/>
        </w:rPr>
        <w:t>waloryzacja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odbywać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oparciu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wskaźnik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>[</w:t>
      </w:r>
      <w:r w:rsidRPr="004D46CC">
        <w:rPr>
          <w:rFonts w:ascii="Calibri" w:hAnsi="Calibri" w:cs="Calibri"/>
          <w:sz w:val="22"/>
        </w:rPr>
        <w:t>Ww</w:t>
      </w:r>
      <w:r w:rsidR="006C12D1" w:rsidRPr="004D46CC">
        <w:rPr>
          <w:rFonts w:ascii="Calibri" w:hAnsi="Calibri" w:cs="Calibri"/>
          <w:sz w:val="22"/>
        </w:rPr>
        <w:t>]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wzrostu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przeciętnego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gospodarce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narodowej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–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ogółem),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publikowany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Prezesa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Głównego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Urzędu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Statystycznego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Biuletynie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Statystycznym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GUS,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internetowej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Urzędu,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wyliczony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podstawie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wzrostu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spadku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przeciętnego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poprzedni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rok,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ogłaszanego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Prezesa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GUS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dokonywana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wysokości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50%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korekty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wyliczonej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oparciu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ten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wskaźnik.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przypadku,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gdyby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wskaźniki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przestały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być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dostępne,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zastosowanie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znajdą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inne,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najbardziej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zbliżone,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wskaźniki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publikowane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Prezesa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GUS;</w:t>
      </w:r>
      <w:bookmarkEnd w:id="48"/>
    </w:p>
    <w:p w14:paraId="0C909808" w14:textId="0910F13D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Wynagrodzenie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podlegać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waloryzacji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Współczynnik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waloryzacyjny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>[</w:t>
      </w:r>
      <w:r w:rsidRPr="004D46CC">
        <w:rPr>
          <w:rFonts w:ascii="Calibri" w:hAnsi="Calibri" w:cs="Calibri"/>
          <w:sz w:val="22"/>
        </w:rPr>
        <w:t>Pn</w:t>
      </w:r>
      <w:r w:rsidR="006C12D1" w:rsidRPr="004D46CC">
        <w:rPr>
          <w:rFonts w:ascii="Calibri" w:hAnsi="Calibri" w:cs="Calibri"/>
          <w:sz w:val="22"/>
        </w:rPr>
        <w:t>]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wyliczony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według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wzoru:</w:t>
      </w:r>
    </w:p>
    <w:p w14:paraId="22252846" w14:textId="77777777" w:rsidR="00D25DDB" w:rsidRPr="004D46CC" w:rsidRDefault="00D25DDB" w:rsidP="00E80597">
      <w:pPr>
        <w:keepNext/>
        <w:widowControl w:val="0"/>
        <w:overflowPunct w:val="0"/>
        <w:autoSpaceDE w:val="0"/>
        <w:autoSpaceDN w:val="0"/>
        <w:adjustRightInd w:val="0"/>
        <w:spacing w:line="276" w:lineRule="auto"/>
        <w:ind w:left="1" w:right="23"/>
        <w:jc w:val="center"/>
        <w:rPr>
          <w:rFonts w:ascii="Calibri" w:hAnsi="Calibri" w:cs="Calibri"/>
          <w:b/>
          <w:bCs/>
          <w:sz w:val="22"/>
        </w:rPr>
      </w:pPr>
      <w:r w:rsidRPr="004D46CC">
        <w:rPr>
          <w:rFonts w:ascii="Calibri" w:hAnsi="Calibri" w:cs="Calibri"/>
          <w:b/>
          <w:bCs/>
          <w:sz w:val="22"/>
        </w:rPr>
        <w:t>Pn</w:t>
      </w:r>
      <w:r w:rsidR="004560D6" w:rsidRPr="004D46CC">
        <w:rPr>
          <w:rFonts w:ascii="Calibri" w:hAnsi="Calibri" w:cs="Calibri"/>
          <w:b/>
          <w:bCs/>
          <w:sz w:val="22"/>
        </w:rPr>
        <w:t xml:space="preserve"> </w:t>
      </w:r>
      <w:r w:rsidRPr="004D46CC">
        <w:rPr>
          <w:rFonts w:ascii="Calibri" w:hAnsi="Calibri" w:cs="Calibri"/>
          <w:b/>
          <w:bCs/>
          <w:sz w:val="22"/>
        </w:rPr>
        <w:t>=</w:t>
      </w:r>
      <w:r w:rsidR="004560D6" w:rsidRPr="004D46CC">
        <w:rPr>
          <w:rFonts w:ascii="Calibri" w:hAnsi="Calibri" w:cs="Calibri"/>
          <w:b/>
          <w:bCs/>
          <w:sz w:val="22"/>
        </w:rPr>
        <w:t xml:space="preserve"> </w:t>
      </w:r>
      <w:r w:rsidRPr="004D46CC">
        <w:rPr>
          <w:rFonts w:ascii="Calibri" w:hAnsi="Calibri" w:cs="Calibri"/>
          <w:b/>
          <w:bCs/>
          <w:sz w:val="22"/>
        </w:rPr>
        <w:t>0,5*Ww/100</w:t>
      </w:r>
    </w:p>
    <w:p w14:paraId="0686D635" w14:textId="77777777" w:rsidR="00D25DDB" w:rsidRPr="004D46CC" w:rsidRDefault="00D25DDB" w:rsidP="00E80597">
      <w:pPr>
        <w:keepNext/>
        <w:widowControl w:val="0"/>
        <w:overflowPunct w:val="0"/>
        <w:autoSpaceDE w:val="0"/>
        <w:autoSpaceDN w:val="0"/>
        <w:adjustRightInd w:val="0"/>
        <w:spacing w:line="276" w:lineRule="auto"/>
        <w:ind w:left="851" w:right="23"/>
        <w:rPr>
          <w:rFonts w:ascii="Calibri" w:hAnsi="Calibri" w:cs="Calibri"/>
          <w:bCs/>
          <w:sz w:val="22"/>
        </w:rPr>
      </w:pPr>
      <w:r w:rsidRPr="004D46CC">
        <w:rPr>
          <w:rFonts w:ascii="Calibri" w:hAnsi="Calibri" w:cs="Calibri"/>
          <w:bCs/>
          <w:sz w:val="22"/>
        </w:rPr>
        <w:t>gdzie:</w:t>
      </w:r>
    </w:p>
    <w:tbl>
      <w:tblPr>
        <w:tblStyle w:val="Tabela-Siatka"/>
        <w:tblW w:w="8221" w:type="dxa"/>
        <w:tblInd w:w="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274"/>
        <w:gridCol w:w="7491"/>
      </w:tblGrid>
      <w:tr w:rsidR="006C12D1" w:rsidRPr="004D46CC" w14:paraId="79FB73F4" w14:textId="77777777" w:rsidTr="00E80597">
        <w:tc>
          <w:tcPr>
            <w:tcW w:w="456" w:type="dxa"/>
          </w:tcPr>
          <w:p w14:paraId="2DA37431" w14:textId="585598DF" w:rsidR="006C12D1" w:rsidRPr="004D46CC" w:rsidRDefault="006C12D1" w:rsidP="00E805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113" w:right="-31"/>
              <w:rPr>
                <w:rFonts w:ascii="Calibri" w:hAnsi="Calibri" w:cs="Calibri"/>
                <w:bCs/>
                <w:sz w:val="22"/>
              </w:rPr>
            </w:pPr>
            <w:r w:rsidRPr="004D46CC">
              <w:rPr>
                <w:rFonts w:ascii="Calibri" w:hAnsi="Calibri" w:cs="Calibri"/>
                <w:bCs/>
                <w:sz w:val="22"/>
              </w:rPr>
              <w:t>Pn</w:t>
            </w:r>
          </w:p>
        </w:tc>
        <w:tc>
          <w:tcPr>
            <w:tcW w:w="274" w:type="dxa"/>
          </w:tcPr>
          <w:p w14:paraId="32CF4A86" w14:textId="0FB15CFD" w:rsidR="006C12D1" w:rsidRPr="004D46CC" w:rsidRDefault="006C12D1" w:rsidP="00E805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52" w:right="-88"/>
              <w:rPr>
                <w:rFonts w:ascii="Calibri" w:hAnsi="Calibri" w:cs="Calibri"/>
                <w:bCs/>
                <w:sz w:val="22"/>
              </w:rPr>
            </w:pPr>
            <w:r w:rsidRPr="004D46CC">
              <w:rPr>
                <w:rFonts w:ascii="Calibri" w:hAnsi="Calibri" w:cs="Calibri"/>
                <w:bCs/>
                <w:sz w:val="22"/>
              </w:rPr>
              <w:t>–</w:t>
            </w:r>
          </w:p>
        </w:tc>
        <w:tc>
          <w:tcPr>
            <w:tcW w:w="7491" w:type="dxa"/>
          </w:tcPr>
          <w:p w14:paraId="72AD35F2" w14:textId="71B473E7" w:rsidR="006C12D1" w:rsidRPr="004D46CC" w:rsidRDefault="006C12D1" w:rsidP="00D3584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20"/>
              <w:rPr>
                <w:rFonts w:ascii="Calibri" w:hAnsi="Calibri" w:cs="Calibri"/>
                <w:bCs/>
                <w:sz w:val="22"/>
              </w:rPr>
            </w:pPr>
            <w:r w:rsidRPr="004D46CC">
              <w:rPr>
                <w:rFonts w:ascii="Calibri" w:hAnsi="Calibri" w:cs="Calibri"/>
                <w:bCs/>
                <w:sz w:val="22"/>
              </w:rPr>
              <w:t>współczynnik waloryzacyjny obliczany na podstawie wzoru powyżej do zastosowania do wynagrodzenia;</w:t>
            </w:r>
          </w:p>
        </w:tc>
      </w:tr>
      <w:tr w:rsidR="006C12D1" w:rsidRPr="004D46CC" w14:paraId="411C3A68" w14:textId="77777777" w:rsidTr="00E80597">
        <w:tc>
          <w:tcPr>
            <w:tcW w:w="456" w:type="dxa"/>
          </w:tcPr>
          <w:p w14:paraId="3E9C5F56" w14:textId="316392F0" w:rsidR="006C12D1" w:rsidRPr="004D46CC" w:rsidRDefault="006C12D1" w:rsidP="00E805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113" w:right="-31"/>
              <w:rPr>
                <w:rFonts w:ascii="Calibri" w:hAnsi="Calibri" w:cs="Calibri"/>
                <w:bCs/>
                <w:sz w:val="22"/>
              </w:rPr>
            </w:pPr>
            <w:r w:rsidRPr="004D46CC">
              <w:rPr>
                <w:rFonts w:ascii="Calibri" w:hAnsi="Calibri" w:cs="Calibri"/>
                <w:bCs/>
                <w:sz w:val="22"/>
              </w:rPr>
              <w:t>Ww</w:t>
            </w:r>
          </w:p>
        </w:tc>
        <w:tc>
          <w:tcPr>
            <w:tcW w:w="274" w:type="dxa"/>
          </w:tcPr>
          <w:p w14:paraId="79CEFE06" w14:textId="2249026B" w:rsidR="006C12D1" w:rsidRPr="004D46CC" w:rsidRDefault="006C12D1" w:rsidP="00E80597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left="-52" w:right="-88"/>
              <w:rPr>
                <w:rFonts w:ascii="Calibri" w:hAnsi="Calibri" w:cs="Calibri"/>
                <w:bCs/>
                <w:sz w:val="22"/>
              </w:rPr>
            </w:pPr>
            <w:r w:rsidRPr="004D46CC">
              <w:rPr>
                <w:rFonts w:ascii="Calibri" w:hAnsi="Calibri" w:cs="Calibri"/>
                <w:bCs/>
                <w:sz w:val="22"/>
              </w:rPr>
              <w:t>–</w:t>
            </w:r>
          </w:p>
        </w:tc>
        <w:tc>
          <w:tcPr>
            <w:tcW w:w="7491" w:type="dxa"/>
          </w:tcPr>
          <w:p w14:paraId="10023E49" w14:textId="3F330D07" w:rsidR="006C12D1" w:rsidRPr="004D46CC" w:rsidRDefault="006C12D1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ind w:right="20"/>
              <w:rPr>
                <w:rFonts w:ascii="Calibri" w:hAnsi="Calibri" w:cs="Calibri"/>
                <w:bCs/>
                <w:sz w:val="22"/>
              </w:rPr>
            </w:pPr>
            <w:r w:rsidRPr="004D46CC">
              <w:rPr>
                <w:rFonts w:ascii="Calibri" w:hAnsi="Calibri" w:cs="Calibri"/>
                <w:bCs/>
                <w:sz w:val="22"/>
              </w:rPr>
              <w:t>wskaźnik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na podstawie art. 20 pkt 2 ustawy z dnia 17 grudnia 1998 r. o emeryturach i rentach z Funduszu Ubezpieczeń Społecznych</w:t>
            </w:r>
          </w:p>
        </w:tc>
      </w:tr>
    </w:tbl>
    <w:p w14:paraId="2B0747D4" w14:textId="7EF3414A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maksymalna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nominalna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wartość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dopuszczona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efekcie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zastosowania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postanowień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ustępu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wynosi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5%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ofertowego</w:t>
      </w:r>
      <w:r w:rsidR="00BB5111" w:rsidRPr="004D46CC">
        <w:rPr>
          <w:rFonts w:ascii="Calibri" w:hAnsi="Calibri" w:cs="Calibri"/>
          <w:sz w:val="22"/>
        </w:rPr>
        <w:t>;</w:t>
      </w:r>
    </w:p>
    <w:p w14:paraId="515B6642" w14:textId="77777777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zmiana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ustępem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wyczerpuje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roszczenia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związane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ceny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materiałów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lub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kosztów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realizacją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Przedmiotu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Umowy;</w:t>
      </w:r>
    </w:p>
    <w:p w14:paraId="3A6ECE70" w14:textId="3C51C66D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Wykonawca,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zostało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zmienione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zgodnie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ustępem,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zobowiązany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jest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przysługującego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podwykonawcy,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którym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lastRenderedPageBreak/>
        <w:t>zawarł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okres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dłuższy,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niż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6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miesięcy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(liczony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D84A93" w:rsidRPr="004D46CC">
        <w:rPr>
          <w:rFonts w:ascii="Calibri" w:hAnsi="Calibri" w:cs="Calibri"/>
          <w:sz w:val="22"/>
        </w:rPr>
        <w:t>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wszystkimi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aneksami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podwykonawstwo).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postanowienia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niniejszego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ustępu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stosuje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się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odpowiednio;</w:t>
      </w:r>
    </w:p>
    <w:p w14:paraId="47F27E12" w14:textId="47EDD07B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zwiększenie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nastąpi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aneksu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 xml:space="preserve">Umowy </w:t>
      </w:r>
      <w:r w:rsidRPr="004D46CC">
        <w:rPr>
          <w:rFonts w:ascii="Calibri" w:hAnsi="Calibri" w:cs="Calibri"/>
          <w:sz w:val="22"/>
        </w:rPr>
        <w:t>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wniosek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Wykonawcy;</w:t>
      </w:r>
    </w:p>
    <w:p w14:paraId="3CDB5B25" w14:textId="56A496CC" w:rsidR="00D25DDB" w:rsidRPr="004D46CC" w:rsidRDefault="00D25DDB" w:rsidP="006D09F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obniżenie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wynagrodzenia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nastąpi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 xml:space="preserve">aneksu </w:t>
      </w:r>
      <w:r w:rsidRPr="004D46CC">
        <w:rPr>
          <w:rFonts w:ascii="Calibri" w:hAnsi="Calibri" w:cs="Calibri"/>
          <w:sz w:val="22"/>
        </w:rPr>
        <w:t>do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6C12D1" w:rsidRPr="004D46CC">
        <w:rPr>
          <w:rFonts w:ascii="Calibri" w:hAnsi="Calibri" w:cs="Calibri"/>
          <w:sz w:val="22"/>
        </w:rPr>
        <w:t>U</w:t>
      </w:r>
      <w:r w:rsidRPr="004D46CC">
        <w:rPr>
          <w:rFonts w:ascii="Calibri" w:hAnsi="Calibri" w:cs="Calibri"/>
          <w:sz w:val="22"/>
        </w:rPr>
        <w:t>mowy.</w:t>
      </w:r>
    </w:p>
    <w:p w14:paraId="464475C7" w14:textId="77777777" w:rsidR="00205AEC" w:rsidRPr="004D46CC" w:rsidRDefault="00205AEC" w:rsidP="00C65A11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</w:p>
    <w:p w14:paraId="31976743" w14:textId="339DA040" w:rsidR="00FF4200" w:rsidRPr="004D46CC" w:rsidRDefault="00FF4200" w:rsidP="007D76C0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bookmarkStart w:id="49" w:name="_Ref216867501"/>
      <w:r w:rsidRPr="004D46CC">
        <w:rPr>
          <w:rFonts w:ascii="Calibri" w:hAnsi="Calibri" w:cs="Calibri"/>
          <w:sz w:val="22"/>
        </w:rPr>
        <w:t>Strony postanawiają, iż dokonają w formie pisemnego aneksu zmiany wynagrodzenia w wypadku wystąpienia okoliczności wskazanych w art. 436 pkt 4 ppkt b) Pzp, tj. zmiany:</w:t>
      </w:r>
      <w:bookmarkEnd w:id="49"/>
    </w:p>
    <w:p w14:paraId="18613329" w14:textId="41197DAF" w:rsidR="00FF4200" w:rsidRPr="004D46CC" w:rsidRDefault="00FF4200" w:rsidP="004D46C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bookmarkStart w:id="50" w:name="_Ref216867627"/>
      <w:r w:rsidRPr="004D46CC">
        <w:rPr>
          <w:rFonts w:ascii="Calibri" w:hAnsi="Calibri" w:cs="Calibri"/>
          <w:sz w:val="22"/>
        </w:rPr>
        <w:t>stawki podatku od towarów i usług,</w:t>
      </w:r>
      <w:bookmarkEnd w:id="50"/>
    </w:p>
    <w:p w14:paraId="63F459C0" w14:textId="09F77287" w:rsidR="00FF4200" w:rsidRPr="004D46CC" w:rsidRDefault="00FF4200" w:rsidP="004D46C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wysokości minimalnego wynagrodzenia za pracę albo wysokości minimalnej stawki godzinowej, ustalonych na podstawie przepis w ustawy z dnia 10 października 2002 r. o minimalnym wynagrodzeniu za pracę,</w:t>
      </w:r>
    </w:p>
    <w:p w14:paraId="3023FAE2" w14:textId="74F1513F" w:rsidR="00FF4200" w:rsidRPr="004D46CC" w:rsidRDefault="00FF4200" w:rsidP="004D46C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zasad podlegania ubezpieczeniom społecznym lub ubezpieczeniu zdrowotnemu lub wysokości stawki składki na ubezpieczenia społeczne lub zdrowotne,</w:t>
      </w:r>
    </w:p>
    <w:p w14:paraId="6F5C8BA9" w14:textId="68C6E488" w:rsidR="00FF4200" w:rsidRPr="004D46CC" w:rsidRDefault="00FF4200" w:rsidP="004D46CC">
      <w:pPr>
        <w:numPr>
          <w:ilvl w:val="3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zasad gromadzenia i wysokości wpłat do pracowniczych plan w kapitałowych, o których mowa w ustawie z dnia 4 października 2018 r. o pracowniczych planach kapitałowych.</w:t>
      </w:r>
    </w:p>
    <w:p w14:paraId="4C66D13F" w14:textId="6697A24E" w:rsidR="00FF4200" w:rsidRPr="004D46CC" w:rsidRDefault="00FF4200" w:rsidP="004D46CC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Zmiana wysokości wynagrodzenia obowiązywać będzie od dnia wejścia w życie zmian, o których mowa w </w:t>
      </w:r>
      <w:r w:rsidRPr="004118F6">
        <w:rPr>
          <w:rFonts w:ascii="Calibri" w:hAnsi="Calibri" w:cs="Calibri"/>
          <w:color w:val="FF0000"/>
          <w:sz w:val="22"/>
        </w:rPr>
        <w:t xml:space="preserve">ust. </w:t>
      </w:r>
      <w:r w:rsidR="007D76C0">
        <w:rPr>
          <w:rFonts w:ascii="Calibri" w:hAnsi="Calibri" w:cs="Calibri"/>
          <w:color w:val="FF0000"/>
          <w:sz w:val="22"/>
        </w:rPr>
        <w:fldChar w:fldCharType="begin"/>
      </w:r>
      <w:r w:rsidR="007D76C0">
        <w:rPr>
          <w:rFonts w:ascii="Calibri" w:hAnsi="Calibri" w:cs="Calibri"/>
          <w:color w:val="FF0000"/>
          <w:sz w:val="22"/>
        </w:rPr>
        <w:instrText xml:space="preserve"> REF _Ref216867501 \n \h </w:instrText>
      </w:r>
      <w:r w:rsidR="007D76C0">
        <w:rPr>
          <w:rFonts w:ascii="Calibri" w:hAnsi="Calibri" w:cs="Calibri"/>
          <w:color w:val="FF0000"/>
          <w:sz w:val="22"/>
        </w:rPr>
      </w:r>
      <w:r w:rsidR="007D76C0">
        <w:rPr>
          <w:rFonts w:ascii="Calibri" w:hAnsi="Calibri" w:cs="Calibri"/>
          <w:color w:val="FF0000"/>
          <w:sz w:val="22"/>
        </w:rPr>
        <w:fldChar w:fldCharType="separate"/>
      </w:r>
      <w:r w:rsidR="0069437C">
        <w:rPr>
          <w:rFonts w:ascii="Calibri" w:hAnsi="Calibri" w:cs="Calibri"/>
          <w:color w:val="FF0000"/>
          <w:sz w:val="22"/>
        </w:rPr>
        <w:t>1</w:t>
      </w:r>
      <w:r w:rsidR="007D76C0">
        <w:rPr>
          <w:rFonts w:ascii="Calibri" w:hAnsi="Calibri" w:cs="Calibri"/>
          <w:color w:val="FF0000"/>
          <w:sz w:val="22"/>
        </w:rPr>
        <w:fldChar w:fldCharType="end"/>
      </w:r>
      <w:r w:rsidRPr="004118F6">
        <w:rPr>
          <w:rFonts w:ascii="Calibri" w:hAnsi="Calibri" w:cs="Calibri"/>
          <w:color w:val="FF0000"/>
          <w:sz w:val="22"/>
        </w:rPr>
        <w:t>.</w:t>
      </w:r>
    </w:p>
    <w:p w14:paraId="1F764BA9" w14:textId="28C143BF" w:rsidR="00FF4200" w:rsidRPr="004D46CC" w:rsidRDefault="00FF4200" w:rsidP="004D46CC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W wypadku zmiany, o której mowa w </w:t>
      </w:r>
      <w:r w:rsidRPr="004118F6">
        <w:rPr>
          <w:rFonts w:ascii="Calibri" w:hAnsi="Calibri" w:cs="Calibri"/>
          <w:color w:val="FF0000"/>
          <w:sz w:val="22"/>
        </w:rPr>
        <w:t xml:space="preserve">ust. </w:t>
      </w:r>
      <w:r w:rsidR="007D76C0">
        <w:rPr>
          <w:rFonts w:ascii="Calibri" w:hAnsi="Calibri" w:cs="Calibri"/>
          <w:color w:val="FF0000"/>
          <w:sz w:val="22"/>
        </w:rPr>
        <w:fldChar w:fldCharType="begin"/>
      </w:r>
      <w:r w:rsidR="007D76C0">
        <w:rPr>
          <w:rFonts w:ascii="Calibri" w:hAnsi="Calibri" w:cs="Calibri"/>
          <w:color w:val="FF0000"/>
          <w:sz w:val="22"/>
        </w:rPr>
        <w:instrText xml:space="preserve"> REF _Ref216867501 \n \h </w:instrText>
      </w:r>
      <w:r w:rsidR="007D76C0">
        <w:rPr>
          <w:rFonts w:ascii="Calibri" w:hAnsi="Calibri" w:cs="Calibri"/>
          <w:color w:val="FF0000"/>
          <w:sz w:val="22"/>
        </w:rPr>
      </w:r>
      <w:r w:rsidR="007D76C0">
        <w:rPr>
          <w:rFonts w:ascii="Calibri" w:hAnsi="Calibri" w:cs="Calibri"/>
          <w:color w:val="FF0000"/>
          <w:sz w:val="22"/>
        </w:rPr>
        <w:fldChar w:fldCharType="separate"/>
      </w:r>
      <w:r w:rsidR="0069437C">
        <w:rPr>
          <w:rFonts w:ascii="Calibri" w:hAnsi="Calibri" w:cs="Calibri"/>
          <w:color w:val="FF0000"/>
          <w:sz w:val="22"/>
        </w:rPr>
        <w:t>1</w:t>
      </w:r>
      <w:r w:rsidR="007D76C0">
        <w:rPr>
          <w:rFonts w:ascii="Calibri" w:hAnsi="Calibri" w:cs="Calibri"/>
          <w:color w:val="FF0000"/>
          <w:sz w:val="22"/>
        </w:rPr>
        <w:fldChar w:fldCharType="end"/>
      </w:r>
      <w:r w:rsidRPr="004118F6">
        <w:rPr>
          <w:rFonts w:ascii="Calibri" w:hAnsi="Calibri" w:cs="Calibri"/>
          <w:color w:val="FF0000"/>
          <w:sz w:val="22"/>
        </w:rPr>
        <w:t xml:space="preserve"> pkt </w:t>
      </w:r>
      <w:r w:rsidR="007D76C0">
        <w:rPr>
          <w:rFonts w:ascii="Calibri" w:hAnsi="Calibri" w:cs="Calibri"/>
          <w:color w:val="FF0000"/>
          <w:sz w:val="22"/>
        </w:rPr>
        <w:fldChar w:fldCharType="begin"/>
      </w:r>
      <w:r w:rsidR="007D76C0">
        <w:rPr>
          <w:rFonts w:ascii="Calibri" w:hAnsi="Calibri" w:cs="Calibri"/>
          <w:color w:val="FF0000"/>
          <w:sz w:val="22"/>
        </w:rPr>
        <w:instrText xml:space="preserve"> REF _Ref216867627 \n \h </w:instrText>
      </w:r>
      <w:r w:rsidR="007D76C0">
        <w:rPr>
          <w:rFonts w:ascii="Calibri" w:hAnsi="Calibri" w:cs="Calibri"/>
          <w:color w:val="FF0000"/>
          <w:sz w:val="22"/>
        </w:rPr>
      </w:r>
      <w:r w:rsidR="007D76C0">
        <w:rPr>
          <w:rFonts w:ascii="Calibri" w:hAnsi="Calibri" w:cs="Calibri"/>
          <w:color w:val="FF0000"/>
          <w:sz w:val="22"/>
        </w:rPr>
        <w:fldChar w:fldCharType="separate"/>
      </w:r>
      <w:r w:rsidR="0069437C">
        <w:rPr>
          <w:rFonts w:ascii="Calibri" w:hAnsi="Calibri" w:cs="Calibri"/>
          <w:color w:val="FF0000"/>
          <w:sz w:val="22"/>
        </w:rPr>
        <w:t>1)</w:t>
      </w:r>
      <w:r w:rsidR="007D76C0">
        <w:rPr>
          <w:rFonts w:ascii="Calibri" w:hAnsi="Calibri" w:cs="Calibri"/>
          <w:color w:val="FF0000"/>
          <w:sz w:val="22"/>
        </w:rPr>
        <w:fldChar w:fldCharType="end"/>
      </w:r>
      <w:r w:rsidRPr="004118F6">
        <w:rPr>
          <w:rFonts w:ascii="Calibri" w:hAnsi="Calibri" w:cs="Calibri"/>
          <w:color w:val="FF0000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wartość netto wynagrodzenia Wykonawcy nie zmieni się, a określona w aneksie wartość brutto wynagrodzenia zostanie wyliczona na podstawie nowych przepisów.</w:t>
      </w:r>
    </w:p>
    <w:p w14:paraId="184149D8" w14:textId="6A6FE560" w:rsidR="00FF4200" w:rsidRPr="004D46CC" w:rsidRDefault="00FF4200" w:rsidP="004D46CC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W przypadku zmiany, o której mowa w </w:t>
      </w:r>
      <w:r w:rsidRPr="004118F6">
        <w:rPr>
          <w:rFonts w:ascii="Calibri" w:hAnsi="Calibri" w:cs="Calibri"/>
          <w:color w:val="FF0000"/>
          <w:sz w:val="22"/>
        </w:rPr>
        <w:t xml:space="preserve">ust 1 pkt 2) </w:t>
      </w:r>
      <w:r w:rsidRPr="004D46CC">
        <w:rPr>
          <w:rFonts w:ascii="Calibri" w:hAnsi="Calibri" w:cs="Calibri"/>
          <w:sz w:val="22"/>
        </w:rPr>
        <w:t>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1BBAA6D5" w14:textId="61BF8A69" w:rsidR="00FF4200" w:rsidRPr="004D46CC" w:rsidRDefault="00FF4200" w:rsidP="004D46CC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W przypadku zmiany, o której mowa w </w:t>
      </w:r>
      <w:r w:rsidRPr="004118F6">
        <w:rPr>
          <w:rFonts w:ascii="Calibri" w:hAnsi="Calibri" w:cs="Calibri"/>
          <w:color w:val="FF0000"/>
          <w:sz w:val="22"/>
        </w:rPr>
        <w:t xml:space="preserve">ust 1 pkt 3) oraz pkt. 4) </w:t>
      </w:r>
      <w:r w:rsidRPr="004D46CC">
        <w:rPr>
          <w:rFonts w:ascii="Calibri" w:hAnsi="Calibri" w:cs="Calibri"/>
          <w:sz w:val="22"/>
        </w:rPr>
        <w:t>wynagrodzenie Wykonawcy ulegnie zmianie o wartość wzrostu całkowitego kosztu Wykonawcy, jaki będzie on zobowiązany dodatkowo ponieść w celu uwzględnienia tej zmiany, przy zachowaniu dotychczasowej kwoty netto wynagrodzenia osób bezpośrednio wykonujących zamówienie na rzecz Zamawiającego.</w:t>
      </w:r>
    </w:p>
    <w:p w14:paraId="629EF82B" w14:textId="0C2DC5A0" w:rsidR="00FF4200" w:rsidRPr="004D46CC" w:rsidRDefault="00FF4200" w:rsidP="004D46CC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Za wyjątkiem sytuacji o której mowa w </w:t>
      </w:r>
      <w:r w:rsidRPr="004118F6">
        <w:rPr>
          <w:rFonts w:ascii="Calibri" w:hAnsi="Calibri" w:cs="Calibri"/>
          <w:color w:val="FF0000"/>
          <w:sz w:val="22"/>
        </w:rPr>
        <w:t>ust. 1 pkt 1)</w:t>
      </w:r>
      <w:r w:rsidRPr="004D46CC">
        <w:rPr>
          <w:rFonts w:ascii="Calibri" w:hAnsi="Calibri" w:cs="Calibri"/>
          <w:sz w:val="22"/>
        </w:rPr>
        <w:t xml:space="preserve">, wprowadzenie zmian wysokości wynagrodzenia wymaga uprzedniego złożenia przez Wykonawcę oświadczenia o wysokości dodatkowych koszt w wynikających z wprowadzenia zmian, o których mowa w </w:t>
      </w:r>
      <w:r w:rsidRPr="004118F6">
        <w:rPr>
          <w:rFonts w:ascii="Calibri" w:hAnsi="Calibri" w:cs="Calibri"/>
          <w:color w:val="FF0000"/>
          <w:sz w:val="22"/>
        </w:rPr>
        <w:t>ust. 1 pkt 2), 3) i 4)</w:t>
      </w:r>
      <w:r w:rsidRPr="004D46CC">
        <w:rPr>
          <w:rFonts w:ascii="Calibri" w:hAnsi="Calibri" w:cs="Calibri"/>
          <w:sz w:val="22"/>
        </w:rPr>
        <w:t>.</w:t>
      </w:r>
    </w:p>
    <w:p w14:paraId="07A36BB5" w14:textId="530338AE" w:rsidR="00FF4200" w:rsidRPr="004D46CC" w:rsidRDefault="00FF4200" w:rsidP="004D46CC">
      <w:pPr>
        <w:numPr>
          <w:ilvl w:val="2"/>
          <w:numId w:val="4"/>
        </w:numPr>
        <w:tabs>
          <w:tab w:val="left" w:pos="851"/>
        </w:tabs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 xml:space="preserve">Zmiana wysokości wynagrodzenia wymaga wniosku Wykonawcy, a w przypadku zmiany wynagrodzenia, o której mowa w </w:t>
      </w:r>
      <w:r w:rsidRPr="004118F6">
        <w:rPr>
          <w:rFonts w:ascii="Calibri" w:hAnsi="Calibri" w:cs="Calibri"/>
          <w:color w:val="FF0000"/>
          <w:sz w:val="22"/>
        </w:rPr>
        <w:t xml:space="preserve">ust. 1 pkt 2), 3) i 4) </w:t>
      </w:r>
      <w:r w:rsidRPr="004D46CC">
        <w:rPr>
          <w:rFonts w:ascii="Calibri" w:hAnsi="Calibri" w:cs="Calibri"/>
          <w:sz w:val="22"/>
        </w:rPr>
        <w:t>Wykonawca zobowiązany jest do wykazania wpływu zmiany wskazanych regulacji na koszty związane z wykonywaniem Umowy oraz złożenia oświadczenia o wysokości dodatkowych koszów wynikających z wprowadzenia zmian wraz z dokumentami pracowniczymi (kadrowymi) potwierdzającymi wzrost wynagrodzeń.</w:t>
      </w:r>
    </w:p>
    <w:p w14:paraId="11FD21D8" w14:textId="77777777" w:rsidR="00FF4200" w:rsidRPr="004D46CC" w:rsidRDefault="00FF4200" w:rsidP="002728D4">
      <w:pPr>
        <w:numPr>
          <w:ilvl w:val="1"/>
          <w:numId w:val="4"/>
        </w:numPr>
        <w:tabs>
          <w:tab w:val="left" w:pos="851"/>
        </w:tabs>
        <w:spacing w:before="240" w:after="120" w:line="276" w:lineRule="auto"/>
        <w:ind w:hanging="708"/>
        <w:rPr>
          <w:rFonts w:ascii="Calibri" w:hAnsi="Calibri" w:cs="Calibri"/>
          <w:sz w:val="22"/>
        </w:rPr>
      </w:pPr>
    </w:p>
    <w:p w14:paraId="4B673D3E" w14:textId="7797DEC8" w:rsidR="00205AEC" w:rsidRPr="004D46CC" w:rsidRDefault="00205AEC" w:rsidP="00D35843">
      <w:pPr>
        <w:widowControl w:val="0"/>
        <w:overflowPunct w:val="0"/>
        <w:autoSpaceDE w:val="0"/>
        <w:autoSpaceDN w:val="0"/>
        <w:adjustRightInd w:val="0"/>
        <w:spacing w:line="276" w:lineRule="auto"/>
        <w:ind w:left="1" w:right="20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sprawach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uregulowanych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zastosowanie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będą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miały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odpowiednie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Kodeksu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cywilnego,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przepisy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autorskim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prawach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pokrewnych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oraz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ustawy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Prawo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budowlane.</w:t>
      </w:r>
      <w:bookmarkStart w:id="51" w:name="page17"/>
      <w:bookmarkEnd w:id="51"/>
    </w:p>
    <w:p w14:paraId="52A54738" w14:textId="77777777" w:rsidR="00205AEC" w:rsidRPr="004D46CC" w:rsidRDefault="00205AEC" w:rsidP="00C65A11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</w:p>
    <w:p w14:paraId="29AA0510" w14:textId="1E187A49" w:rsidR="00205AEC" w:rsidRPr="004D46CC" w:rsidRDefault="00205AEC" w:rsidP="00D35843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Spory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wynikłe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związku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niniejszą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80597" w:rsidRPr="004D46CC">
        <w:rPr>
          <w:rFonts w:ascii="Calibri" w:hAnsi="Calibri" w:cs="Calibri"/>
          <w:sz w:val="22"/>
        </w:rPr>
        <w:t xml:space="preserve">Umową </w:t>
      </w:r>
      <w:r w:rsidRPr="004D46CC">
        <w:rPr>
          <w:rFonts w:ascii="Calibri" w:hAnsi="Calibri" w:cs="Calibri"/>
          <w:sz w:val="22"/>
        </w:rPr>
        <w:t>będzie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rozstrzygał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Sąd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miejscowo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właściwy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Zamawiającego.</w:t>
      </w:r>
    </w:p>
    <w:p w14:paraId="7A9108DB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</w:p>
    <w:p w14:paraId="290DB5CB" w14:textId="6A03599F" w:rsidR="00205AEC" w:rsidRPr="004D46CC" w:rsidRDefault="00205AEC" w:rsidP="00D35843">
      <w:pPr>
        <w:widowControl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Wszelkie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zmiany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treści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wymagają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formy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pisemnej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pod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rygorem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nieważności</w:t>
      </w:r>
      <w:r w:rsidR="006E61F2" w:rsidRPr="004D46CC">
        <w:rPr>
          <w:rFonts w:ascii="Calibri" w:hAnsi="Calibri" w:cs="Calibri"/>
          <w:sz w:val="22"/>
        </w:rPr>
        <w:t>, za wyjątkiem zmian w harmonogramie.</w:t>
      </w:r>
    </w:p>
    <w:p w14:paraId="0E03E685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b/>
          <w:bCs/>
          <w:sz w:val="22"/>
        </w:rPr>
      </w:pPr>
    </w:p>
    <w:p w14:paraId="46AF3184" w14:textId="77777777" w:rsidR="00205AEC" w:rsidRPr="004D46CC" w:rsidRDefault="00205AEC" w:rsidP="00D35843">
      <w:pPr>
        <w:widowControl w:val="0"/>
        <w:overflowPunct w:val="0"/>
        <w:autoSpaceDE w:val="0"/>
        <w:autoSpaceDN w:val="0"/>
        <w:adjustRightInd w:val="0"/>
        <w:spacing w:line="276" w:lineRule="auto"/>
        <w:ind w:right="20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Umowa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została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sporządzona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dwóch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jednobrzmiących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egzemplarzach,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jednym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dla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każdej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Stron.</w:t>
      </w:r>
    </w:p>
    <w:p w14:paraId="4A0B6D71" w14:textId="77777777" w:rsidR="00205AEC" w:rsidRPr="004D46CC" w:rsidRDefault="00205AEC" w:rsidP="007A4750">
      <w:pPr>
        <w:keepNext/>
        <w:numPr>
          <w:ilvl w:val="1"/>
          <w:numId w:val="4"/>
        </w:numPr>
        <w:tabs>
          <w:tab w:val="clear" w:pos="4536"/>
          <w:tab w:val="num" w:pos="0"/>
        </w:tabs>
        <w:spacing w:before="240" w:after="240" w:line="276" w:lineRule="auto"/>
        <w:ind w:left="0" w:firstLine="0"/>
        <w:jc w:val="center"/>
        <w:rPr>
          <w:rFonts w:ascii="Calibri" w:hAnsi="Calibri" w:cs="Calibri"/>
          <w:sz w:val="22"/>
        </w:rPr>
      </w:pPr>
    </w:p>
    <w:p w14:paraId="337275BF" w14:textId="0339E169" w:rsidR="00205AEC" w:rsidRPr="004D46CC" w:rsidRDefault="00205AEC" w:rsidP="00D35843">
      <w:pPr>
        <w:widowControl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Integralną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część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0C6864" w:rsidRPr="004D46CC">
        <w:rPr>
          <w:rFonts w:ascii="Calibri" w:hAnsi="Calibri" w:cs="Calibri"/>
          <w:sz w:val="22"/>
        </w:rPr>
        <w:t>U</w:t>
      </w:r>
      <w:r w:rsidRPr="004D46CC">
        <w:rPr>
          <w:rFonts w:ascii="Calibri" w:hAnsi="Calibri" w:cs="Calibri"/>
          <w:sz w:val="22"/>
        </w:rPr>
        <w:t>mowy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stanowią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następujące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załączniki:</w:t>
      </w:r>
    </w:p>
    <w:p w14:paraId="3EFE59E8" w14:textId="12978D2A" w:rsidR="00C766D6" w:rsidRPr="004D46CC" w:rsidRDefault="00C766D6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52" w:name="_Ref213134006"/>
      <w:r w:rsidRPr="004D46CC">
        <w:rPr>
          <w:rFonts w:ascii="Calibri" w:hAnsi="Calibri" w:cs="Calibri"/>
          <w:sz w:val="22"/>
        </w:rPr>
        <w:t>Opis przedmiotu zamówienia [OPZ]</w:t>
      </w:r>
      <w:bookmarkEnd w:id="52"/>
    </w:p>
    <w:p w14:paraId="491BF73A" w14:textId="77777777" w:rsidR="00205AEC" w:rsidRPr="004D46CC" w:rsidRDefault="00205AEC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53" w:name="_Ref213152324"/>
      <w:r w:rsidRPr="004D46CC">
        <w:rPr>
          <w:rFonts w:ascii="Calibri" w:hAnsi="Calibri" w:cs="Calibri"/>
          <w:sz w:val="22"/>
        </w:rPr>
        <w:t>Kopia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polisy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ubezpieczeniowej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Pr="004D46CC">
        <w:rPr>
          <w:rFonts w:ascii="Calibri" w:hAnsi="Calibri" w:cs="Calibri"/>
          <w:sz w:val="22"/>
        </w:rPr>
        <w:t>Wykonawcy</w:t>
      </w:r>
      <w:bookmarkEnd w:id="53"/>
    </w:p>
    <w:p w14:paraId="50E859EA" w14:textId="77777777" w:rsidR="00E4591D" w:rsidRPr="004D46CC" w:rsidRDefault="0054086F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r w:rsidRPr="004D46CC">
        <w:rPr>
          <w:rFonts w:ascii="Calibri" w:hAnsi="Calibri" w:cs="Calibri"/>
          <w:sz w:val="22"/>
        </w:rPr>
        <w:t>O</w:t>
      </w:r>
      <w:r w:rsidR="00E4591D" w:rsidRPr="004D46CC">
        <w:rPr>
          <w:rFonts w:ascii="Calibri" w:hAnsi="Calibri" w:cs="Calibri"/>
          <w:sz w:val="22"/>
        </w:rPr>
        <w:t>świadczenie</w:t>
      </w:r>
      <w:r w:rsidR="004560D6" w:rsidRPr="004D46CC">
        <w:rPr>
          <w:rFonts w:ascii="Calibri" w:hAnsi="Calibri" w:cs="Calibri"/>
          <w:sz w:val="22"/>
        </w:rPr>
        <w:t xml:space="preserve"> </w:t>
      </w:r>
      <w:r w:rsidR="00E4591D" w:rsidRPr="004D46CC">
        <w:rPr>
          <w:rFonts w:ascii="Calibri" w:hAnsi="Calibri" w:cs="Calibri"/>
          <w:sz w:val="22"/>
        </w:rPr>
        <w:t>RODO</w:t>
      </w:r>
    </w:p>
    <w:p w14:paraId="0A47AD42" w14:textId="4A71432D" w:rsidR="000C6864" w:rsidRPr="004D46CC" w:rsidRDefault="000C6864" w:rsidP="006D09FC">
      <w:pPr>
        <w:numPr>
          <w:ilvl w:val="2"/>
          <w:numId w:val="4"/>
        </w:numPr>
        <w:spacing w:line="276" w:lineRule="auto"/>
        <w:rPr>
          <w:rFonts w:ascii="Calibri" w:hAnsi="Calibri" w:cs="Calibri"/>
          <w:sz w:val="22"/>
        </w:rPr>
      </w:pPr>
      <w:bookmarkStart w:id="54" w:name="_Ref213156290"/>
      <w:r w:rsidRPr="004D46CC">
        <w:rPr>
          <w:rFonts w:ascii="Calibri" w:hAnsi="Calibri" w:cs="Calibri"/>
          <w:sz w:val="22"/>
        </w:rPr>
        <w:t xml:space="preserve">Harmonogram prac </w:t>
      </w:r>
      <w:r w:rsidR="005C2649" w:rsidRPr="004D46CC">
        <w:rPr>
          <w:rFonts w:ascii="Calibri" w:hAnsi="Calibri" w:cs="Calibri"/>
          <w:sz w:val="22"/>
        </w:rPr>
        <w:t>projekto</w:t>
      </w:r>
      <w:r w:rsidRPr="004D46CC">
        <w:rPr>
          <w:rFonts w:ascii="Calibri" w:hAnsi="Calibri" w:cs="Calibri"/>
          <w:sz w:val="22"/>
        </w:rPr>
        <w:t>wych</w:t>
      </w:r>
      <w:bookmarkEnd w:id="54"/>
    </w:p>
    <w:p w14:paraId="445C2839" w14:textId="77777777" w:rsidR="00E74173" w:rsidRDefault="0054086F" w:rsidP="0054086F">
      <w:pPr>
        <w:tabs>
          <w:tab w:val="left" w:pos="5812"/>
        </w:tabs>
        <w:spacing w:before="1920" w:line="276" w:lineRule="auto"/>
        <w:jc w:val="center"/>
        <w:rPr>
          <w:rFonts w:ascii="Calibri" w:hAnsi="Calibri" w:cs="Calibri"/>
          <w:b/>
          <w:sz w:val="22"/>
        </w:rPr>
      </w:pPr>
      <w:r w:rsidRPr="004D46CC">
        <w:rPr>
          <w:rFonts w:ascii="Calibri" w:hAnsi="Calibri" w:cs="Calibri"/>
          <w:b/>
          <w:sz w:val="22"/>
        </w:rPr>
        <w:t>Zamawiający</w:t>
      </w:r>
      <w:r w:rsidRPr="004D46CC">
        <w:rPr>
          <w:rFonts w:ascii="Calibri" w:hAnsi="Calibri" w:cs="Calibri"/>
          <w:b/>
          <w:sz w:val="22"/>
        </w:rPr>
        <w:tab/>
        <w:t>Wykonawca</w:t>
      </w:r>
    </w:p>
    <w:p w14:paraId="44B31E09" w14:textId="26941DAE" w:rsidR="00BC76B1" w:rsidRDefault="00BC76B1">
      <w:pPr>
        <w:jc w:val="left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br w:type="page"/>
      </w:r>
    </w:p>
    <w:p w14:paraId="1B4370F5" w14:textId="05512B31" w:rsidR="00BC76B1" w:rsidRDefault="00BC76B1">
      <w:pPr>
        <w:jc w:val="left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lastRenderedPageBreak/>
        <w:br w:type="page"/>
      </w:r>
    </w:p>
    <w:p w14:paraId="15F2B585" w14:textId="77777777" w:rsidR="00BC76B1" w:rsidRDefault="00BC76B1" w:rsidP="0054086F">
      <w:pPr>
        <w:tabs>
          <w:tab w:val="left" w:pos="5812"/>
        </w:tabs>
        <w:spacing w:before="1920" w:line="276" w:lineRule="auto"/>
        <w:jc w:val="center"/>
        <w:rPr>
          <w:rFonts w:ascii="Calibri" w:hAnsi="Calibri" w:cs="Calibri"/>
          <w:b/>
          <w:sz w:val="22"/>
        </w:rPr>
        <w:sectPr w:rsidR="00BC76B1" w:rsidSect="004A4594"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5" w:right="1400" w:bottom="801" w:left="1420" w:header="720" w:footer="720" w:gutter="0"/>
          <w:cols w:space="720" w:equalWidth="0">
            <w:col w:w="9080"/>
          </w:cols>
          <w:noEndnote/>
          <w:docGrid w:linePitch="326"/>
        </w:sectPr>
      </w:pPr>
    </w:p>
    <w:p w14:paraId="422FD605" w14:textId="77777777" w:rsidR="009E6F3E" w:rsidRPr="00E66E52" w:rsidRDefault="009E6F3E" w:rsidP="009E6F3E">
      <w:pPr>
        <w:spacing w:after="120" w:line="276" w:lineRule="auto"/>
        <w:jc w:val="center"/>
        <w:rPr>
          <w:rFonts w:ascii="Calibri" w:hAnsi="Calibri" w:cs="Calibri"/>
          <w:b/>
          <w:sz w:val="22"/>
        </w:rPr>
      </w:pPr>
      <w:r w:rsidRPr="00E66E52">
        <w:rPr>
          <w:rFonts w:ascii="Calibri" w:hAnsi="Calibri" w:cs="Calibri"/>
          <w:b/>
          <w:sz w:val="22"/>
        </w:rPr>
        <w:lastRenderedPageBreak/>
        <w:t>OŚWIADCZENIE WYKONAWCY</w:t>
      </w:r>
    </w:p>
    <w:p w14:paraId="403264B1" w14:textId="31F1F85C" w:rsidR="009E6F3E" w:rsidRPr="00E66E52" w:rsidRDefault="009E6F3E" w:rsidP="00E66E52">
      <w:pPr>
        <w:spacing w:line="276" w:lineRule="auto"/>
        <w:rPr>
          <w:rFonts w:ascii="Calibri" w:hAnsi="Calibri" w:cs="Calibri"/>
          <w:sz w:val="22"/>
        </w:rPr>
      </w:pPr>
      <w:r w:rsidRPr="00E66E52">
        <w:rPr>
          <w:rFonts w:ascii="Calibri" w:hAnsi="Calibri" w:cs="Calibri"/>
          <w:sz w:val="22"/>
        </w:rPr>
        <w:t xml:space="preserve"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</w:t>
      </w:r>
      <w:r w:rsidR="00F62D65" w:rsidRPr="00E66E52">
        <w:rPr>
          <w:rFonts w:ascii="Calibri" w:hAnsi="Calibri" w:cs="Calibri"/>
          <w:sz w:val="22"/>
        </w:rPr>
        <w:t>się</w:t>
      </w:r>
      <w:r w:rsidR="00F62D65">
        <w:rPr>
          <w:rFonts w:ascii="Calibri" w:hAnsi="Calibri" w:cs="Calibri"/>
          <w:sz w:val="22"/>
        </w:rPr>
        <w:br/>
      </w:r>
      <w:r w:rsidRPr="00E66E52">
        <w:rPr>
          <w:rFonts w:ascii="Calibri" w:hAnsi="Calibri" w:cs="Calibri"/>
          <w:sz w:val="22"/>
        </w:rPr>
        <w:t>o udzielenie zamówienia publicznego, że w stosunku do ww. danych:</w:t>
      </w:r>
    </w:p>
    <w:p w14:paraId="0A4660C2" w14:textId="5917D833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t xml:space="preserve">Administratorem danych osobowych jest </w:t>
      </w:r>
      <w:r w:rsidRPr="00E66E52">
        <w:rPr>
          <w:szCs w:val="22"/>
        </w:rPr>
        <w:t>Gmina Mosina reprezentowana przez Burmistrza Gminy Mosina z siedzibą: Urząd Miejski w Mosinie tel. +48 618-109-500</w:t>
      </w:r>
      <w:r w:rsidR="00F62D65" w:rsidRPr="00E66E52">
        <w:rPr>
          <w:szCs w:val="22"/>
        </w:rPr>
        <w:t>,</w:t>
      </w:r>
      <w:r w:rsidR="00F62D65">
        <w:rPr>
          <w:szCs w:val="22"/>
        </w:rPr>
        <w:br/>
      </w:r>
      <w:r w:rsidRPr="00E66E52">
        <w:rPr>
          <w:szCs w:val="22"/>
        </w:rPr>
        <w:t xml:space="preserve">adres e-mail: </w:t>
      </w:r>
      <w:hyperlink r:id="rId19" w:history="1">
        <w:r w:rsidRPr="00E66E52">
          <w:rPr>
            <w:szCs w:val="22"/>
          </w:rPr>
          <w:t>um@mosina.pl</w:t>
        </w:r>
      </w:hyperlink>
      <w:r w:rsidRPr="00E66E52">
        <w:rPr>
          <w:szCs w:val="22"/>
        </w:rPr>
        <w:t xml:space="preserve">. Z Inspektorem Ochrony Danych można skontaktować się na adres e-mail: </w:t>
      </w:r>
      <w:hyperlink r:id="rId20" w:history="1">
        <w:r w:rsidRPr="00E66E52">
          <w:rPr>
            <w:szCs w:val="22"/>
          </w:rPr>
          <w:t>iod@mosina.pl</w:t>
        </w:r>
      </w:hyperlink>
      <w:r w:rsidRPr="00E66E52">
        <w:rPr>
          <w:szCs w:val="22"/>
        </w:rPr>
        <w:t xml:space="preserve"> </w:t>
      </w:r>
    </w:p>
    <w:p w14:paraId="48FAB52A" w14:textId="79B00B69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5504D90F" w14:textId="7117B3A9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3607F542" w14:textId="7418B27C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Dane osobowe przetwarzane będą na podstawie art. 6 ust. 1 lit. c RODO w celu związanym</w:t>
      </w:r>
      <w:r w:rsidR="00F62D65">
        <w:rPr>
          <w:szCs w:val="22"/>
        </w:rPr>
        <w:br/>
      </w:r>
      <w:r w:rsidRPr="00E66E52">
        <w:rPr>
          <w:szCs w:val="22"/>
        </w:rPr>
        <w:t>z prowadzeniem postępowania o udzielenie zamówienia publicznego oraz jego rozstrzygnięciem, jak również, po wybraniu Wykonawcy – zawarciem umowy z Wykonawcą oraz jej realizacją, udokumentowaniem postępowania o udzielenie zamówienia i jego archiwizacji.</w:t>
      </w:r>
    </w:p>
    <w:p w14:paraId="6A58B286" w14:textId="4F518DF1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 xml:space="preserve">Odbiorcami danych osobowych będą osoby lub podmioty, którym </w:t>
      </w:r>
      <w:r w:rsidR="005C2649" w:rsidRPr="00E66E52">
        <w:rPr>
          <w:szCs w:val="22"/>
        </w:rPr>
        <w:t>dokumenta</w:t>
      </w:r>
      <w:r w:rsidRPr="00E66E52">
        <w:rPr>
          <w:szCs w:val="22"/>
        </w:rPr>
        <w:t>cja postępowania zostanie udostępniona w oparciu o art. 18 – 19 oraz 74 – 76 PZP.</w:t>
      </w:r>
    </w:p>
    <w:p w14:paraId="67C5BECE" w14:textId="5B9244A6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Dane osobowe pozyskane w związku z prowadzeniem niniejszego postępowania 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</w:t>
      </w:r>
      <w:r w:rsidR="00F62D65">
        <w:rPr>
          <w:szCs w:val="22"/>
        </w:rPr>
        <w:br/>
      </w:r>
      <w:r w:rsidRPr="00E66E52">
        <w:rPr>
          <w:szCs w:val="22"/>
        </w:rPr>
        <w:t>w sprawie zamówienia publicznego.</w:t>
      </w:r>
    </w:p>
    <w:p w14:paraId="2835D5E8" w14:textId="31DB372E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 xml:space="preserve">Niezależnie od postanowień pkt 1.6. powyżej, w przypadku zawarcia umowy w sprawie zamówienia publicznego z Wykonawcą, Państwa dane osobowe będą przetwarzane do upływu okresu przedawnienia roszczeń wynikających z umowy w sprawie zamówienia publicznego. </w:t>
      </w:r>
    </w:p>
    <w:p w14:paraId="345BDC6E" w14:textId="50F38D0D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 xml:space="preserve">Dane osobowe pozyskane w związku z prowadzeniem niniejszego postępowania o udzielenie zamówienia mogą zostać przekazane podmiotom przetwarzającym dane w imieniu administratora danych osobowych np. podmiotom świadczącym usługi doradcze, w tym usługi prawne, i konsultingowe, firmom zapewniającym niszczenie materiałów itp. </w:t>
      </w:r>
    </w:p>
    <w:p w14:paraId="432435D0" w14:textId="10DE2607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Stosownie do art. 22 RODO, decyzje dotyczące danych osobowych nie będą podejmowane</w:t>
      </w:r>
      <w:r w:rsidR="00F62D65">
        <w:rPr>
          <w:szCs w:val="22"/>
        </w:rPr>
        <w:br/>
      </w:r>
      <w:r w:rsidRPr="00E66E52">
        <w:rPr>
          <w:szCs w:val="22"/>
        </w:rPr>
        <w:t>w sposób zautomatyzowany, w tym również w formie profilowania.</w:t>
      </w:r>
    </w:p>
    <w:p w14:paraId="5F313BD6" w14:textId="1608B058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Osoba, której dotyczą pozyskane w związku z prowadzeniem niniejszego postępowania dane osobowe, ma prawo:</w:t>
      </w:r>
    </w:p>
    <w:p w14:paraId="7ED16152" w14:textId="6661CA3A" w:rsidR="009E6F3E" w:rsidRPr="00E66E52" w:rsidRDefault="009E6F3E" w:rsidP="004A5A2F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>dostępu do swoich danych osobowych – zgodnie z art. 15 RODO, przy czym Zamawiający może żądać wskazania dodatkowych informacji mających na celu sprecyzowanie nazwy lub daty zakończonego postępowania o udzielenie zamówienia publicznego;</w:t>
      </w:r>
    </w:p>
    <w:p w14:paraId="418F8C29" w14:textId="71F7DAD4" w:rsidR="009E6F3E" w:rsidRPr="00E66E52" w:rsidRDefault="009E6F3E" w:rsidP="004A5A2F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 xml:space="preserve">do sprostowania swoich danych osobowych – zgodnie z art. 16 RODO, przy czym skorzystanie z uprawnienia do sprostowania lub uzupełnienia danych osobowych, o którym </w:t>
      </w:r>
      <w:r w:rsidR="00F62D65" w:rsidRPr="00E66E52">
        <w:rPr>
          <w:szCs w:val="22"/>
        </w:rPr>
        <w:t>mow</w:t>
      </w:r>
      <w:r w:rsidR="00F62D65">
        <w:rPr>
          <w:szCs w:val="22"/>
        </w:rPr>
        <w:t>a</w:t>
      </w:r>
      <w:r w:rsidR="00F62D65">
        <w:rPr>
          <w:szCs w:val="22"/>
        </w:rPr>
        <w:br/>
      </w:r>
      <w:r w:rsidRPr="00E66E52">
        <w:rPr>
          <w:szCs w:val="22"/>
        </w:rPr>
        <w:lastRenderedPageBreak/>
        <w:t>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3B00E706" w14:textId="5D9127EC" w:rsidR="009E6F3E" w:rsidRPr="00E66E52" w:rsidRDefault="009E6F3E" w:rsidP="004A5A2F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2CAB9AC3" w14:textId="5DFAEE6B" w:rsidR="009E6F3E" w:rsidRPr="00E66E52" w:rsidRDefault="009E6F3E" w:rsidP="004A5A2F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>wniesienia skargi do Prezesa Urzędu Ochrony Danych Osobowych (na adres Urzędu Ochrony Danych Osobowych, ul. Stawki 2, 00-193 Warszawa) w przypadku uznania, iż przetwarzanie jej danych osobowych narusza przepisy o ochronie danych osobowych, w tym przepisy RODO.</w:t>
      </w:r>
    </w:p>
    <w:p w14:paraId="4E5CEC8D" w14:textId="659136FE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Obowiązek podania danych osobowych jest wymogiem ustawowym określonym w przepisach PZP, związanym z udziałem Wykonawcy w postępowaniu o udzielenie zamówienia publicznego; konsekwencje niepodania określonych danych określa PZP.</w:t>
      </w:r>
    </w:p>
    <w:p w14:paraId="5DEBC286" w14:textId="38F0F1B2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 xml:space="preserve">Osobie, której dane osobowe zostały pozyskane przez Zamawiającego w </w:t>
      </w:r>
      <w:r w:rsidR="00F62D65" w:rsidRPr="00E66E52">
        <w:rPr>
          <w:szCs w:val="22"/>
        </w:rPr>
        <w:t>związku</w:t>
      </w:r>
      <w:r w:rsidR="00F62D65">
        <w:rPr>
          <w:szCs w:val="22"/>
        </w:rPr>
        <w:br/>
      </w:r>
      <w:r w:rsidRPr="00E66E52">
        <w:rPr>
          <w:szCs w:val="22"/>
        </w:rPr>
        <w:t>z prowadzeniem niniejszego postępowania o udzielenie zamówienia publicznego nie przysługuje:</w:t>
      </w:r>
    </w:p>
    <w:p w14:paraId="38927EB3" w14:textId="0E751B99" w:rsidR="009E6F3E" w:rsidRPr="00E66E52" w:rsidRDefault="009E6F3E" w:rsidP="00E66E52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 xml:space="preserve">prawo do usunięcia danych osobowych, o czym przesadza art. 17 ust. 3 lit. b, d lub e RODO, </w:t>
      </w:r>
    </w:p>
    <w:p w14:paraId="671361B5" w14:textId="77777777" w:rsidR="009E6F3E" w:rsidRPr="00E66E52" w:rsidRDefault="009E6F3E" w:rsidP="00E66E52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>prawo do przenoszenia danych osobowych, o którym mowa w art. 20 RODO,</w:t>
      </w:r>
    </w:p>
    <w:p w14:paraId="6D983DEF" w14:textId="371AC65A" w:rsidR="009E6F3E" w:rsidRPr="00E66E52" w:rsidRDefault="009E6F3E" w:rsidP="00E66E52">
      <w:pPr>
        <w:pStyle w:val="Akapitzlist"/>
        <w:numPr>
          <w:ilvl w:val="2"/>
          <w:numId w:val="11"/>
        </w:numPr>
        <w:spacing w:after="0"/>
        <w:ind w:left="851"/>
        <w:jc w:val="both"/>
        <w:rPr>
          <w:szCs w:val="22"/>
        </w:rPr>
      </w:pPr>
      <w:r w:rsidRPr="00E66E52">
        <w:rPr>
          <w:szCs w:val="22"/>
        </w:rPr>
        <w:t>określone w art. 21 RODO prawo sprzeciwu wobec przetwarzania danych osobowych</w:t>
      </w:r>
      <w:r w:rsidR="00F62D65" w:rsidRPr="00E66E52">
        <w:rPr>
          <w:szCs w:val="22"/>
        </w:rPr>
        <w:t>,</w:t>
      </w:r>
      <w:r w:rsidR="00F62D65">
        <w:rPr>
          <w:szCs w:val="22"/>
        </w:rPr>
        <w:br/>
      </w:r>
      <w:r w:rsidRPr="00E66E52">
        <w:rPr>
          <w:szCs w:val="22"/>
        </w:rPr>
        <w:t xml:space="preserve">a to z uwagi na fakt, że podstawą prawną przetwarzania danych osobowych </w:t>
      </w:r>
      <w:r w:rsidR="00F62D65" w:rsidRPr="00E66E52">
        <w:rPr>
          <w:szCs w:val="22"/>
        </w:rPr>
        <w:t>jest</w:t>
      </w:r>
      <w:r w:rsidR="00F62D65">
        <w:rPr>
          <w:szCs w:val="22"/>
        </w:rPr>
        <w:br/>
      </w:r>
      <w:r w:rsidRPr="00E66E52">
        <w:rPr>
          <w:szCs w:val="22"/>
        </w:rPr>
        <w:t xml:space="preserve">art. 6 ust. 1 lit. c RODO. </w:t>
      </w:r>
    </w:p>
    <w:p w14:paraId="048CEA38" w14:textId="3EAC89AF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Dane osobowe mogą być udostępniane organom publicznym i urzędom państwowym lub innym podmiotom uprawnionym na podstawie przepisów prawa lub wykonujących zadania realizowane w interesie publicznym lub w ramach sprawowania władzy publicznej</w:t>
      </w:r>
      <w:r w:rsidR="00F62D65" w:rsidRPr="00E66E52">
        <w:rPr>
          <w:szCs w:val="22"/>
        </w:rPr>
        <w:t>,</w:t>
      </w:r>
      <w:r w:rsidR="00F62D65">
        <w:rPr>
          <w:szCs w:val="22"/>
        </w:rPr>
        <w:br/>
      </w:r>
      <w:r w:rsidRPr="00E66E52">
        <w:rPr>
          <w:szCs w:val="22"/>
        </w:rPr>
        <w:t>w</w:t>
      </w:r>
      <w:r w:rsidR="004F221D">
        <w:rPr>
          <w:szCs w:val="22"/>
        </w:rPr>
        <w:t xml:space="preserve"> </w:t>
      </w:r>
      <w:r w:rsidRPr="00E66E52">
        <w:rPr>
          <w:szCs w:val="22"/>
        </w:rPr>
        <w:t xml:space="preserve">szczególności do podmiotów prowadzących działalność kontrolną wobec Zamawiającego. </w:t>
      </w:r>
    </w:p>
    <w:p w14:paraId="2D022B81" w14:textId="11E2B603" w:rsidR="009E6F3E" w:rsidRPr="00E66E52" w:rsidRDefault="009E6F3E" w:rsidP="00E66E52">
      <w:pPr>
        <w:pStyle w:val="Akapitzlist"/>
        <w:numPr>
          <w:ilvl w:val="1"/>
          <w:numId w:val="11"/>
        </w:numPr>
        <w:spacing w:after="0"/>
        <w:ind w:left="567"/>
        <w:jc w:val="both"/>
        <w:rPr>
          <w:szCs w:val="22"/>
        </w:rPr>
      </w:pPr>
      <w:r w:rsidRPr="00E66E52">
        <w:rPr>
          <w:szCs w:val="22"/>
        </w:rPr>
        <w:t>Dane osobowe zostały udostępnione Zamawiającemu przez Wykonawcę.</w:t>
      </w:r>
    </w:p>
    <w:p w14:paraId="40227AF4" w14:textId="552B31FC" w:rsidR="009E6F3E" w:rsidRPr="00E66E52" w:rsidRDefault="009E6F3E" w:rsidP="00E66E52">
      <w:pPr>
        <w:spacing w:before="2520"/>
        <w:ind w:left="5245"/>
        <w:jc w:val="center"/>
        <w:rPr>
          <w:rFonts w:ascii="Calibri" w:hAnsi="Calibri" w:cs="Calibri"/>
          <w:sz w:val="22"/>
        </w:rPr>
      </w:pPr>
      <w:r w:rsidRPr="00E66E52">
        <w:rPr>
          <w:rFonts w:ascii="Calibri" w:hAnsi="Calibri" w:cs="Calibri"/>
          <w:sz w:val="22"/>
        </w:rPr>
        <w:t>………………………………………………………………</w:t>
      </w:r>
    </w:p>
    <w:p w14:paraId="73555029" w14:textId="416D4A8F" w:rsidR="009E6F3E" w:rsidRPr="00E66E52" w:rsidRDefault="009E6F3E" w:rsidP="00E66E52">
      <w:pPr>
        <w:ind w:left="5245"/>
        <w:jc w:val="center"/>
        <w:rPr>
          <w:rFonts w:ascii="Calibri" w:hAnsi="Calibri" w:cs="Calibri"/>
          <w:sz w:val="22"/>
        </w:rPr>
      </w:pPr>
      <w:r w:rsidRPr="00E66E52">
        <w:rPr>
          <w:rFonts w:ascii="Calibri" w:hAnsi="Calibri" w:cs="Calibri"/>
          <w:sz w:val="22"/>
        </w:rPr>
        <w:t>(data i podpis Wykonawcy)</w:t>
      </w:r>
    </w:p>
    <w:sectPr w:rsidR="009E6F3E" w:rsidRPr="00E66E52" w:rsidSect="00E66E52">
      <w:pgSz w:w="11906" w:h="16838"/>
      <w:pgMar w:top="1415" w:right="1400" w:bottom="801" w:left="1420" w:header="720" w:footer="720" w:gutter="0"/>
      <w:pgNumType w:start="1"/>
      <w:cols w:space="720" w:equalWidth="0">
        <w:col w:w="9080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07C3" w14:textId="77777777" w:rsidR="000D5E52" w:rsidRDefault="000D5E52" w:rsidP="00770EFA">
      <w:r>
        <w:separator/>
      </w:r>
    </w:p>
  </w:endnote>
  <w:endnote w:type="continuationSeparator" w:id="0">
    <w:p w14:paraId="726B08F8" w14:textId="77777777" w:rsidR="000D5E52" w:rsidRDefault="000D5E52" w:rsidP="0077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MS Gothic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Segoe UI Symbol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udyOldStylePl">
    <w:altName w:val="Courier New"/>
    <w:charset w:val="EE"/>
    <w:family w:val="auto"/>
    <w:pitch w:val="variable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C3348" w14:textId="77777777" w:rsidR="00596198" w:rsidRPr="008F311C" w:rsidRDefault="00596198" w:rsidP="008F311C">
    <w:pPr>
      <w:pStyle w:val="Stopka"/>
      <w:ind w:left="-851"/>
      <w:rPr>
        <w:rFonts w:ascii="Calibri" w:hAnsi="Calibri" w:cs="Calibri"/>
        <w:i/>
      </w:rPr>
    </w:pPr>
    <w:r w:rsidRPr="008F311C">
      <w:rPr>
        <w:rFonts w:ascii="Calibri" w:hAnsi="Calibri" w:cs="Calibri"/>
        <w:i/>
      </w:rPr>
      <w:fldChar w:fldCharType="begin"/>
    </w:r>
    <w:r w:rsidRPr="008F311C">
      <w:rPr>
        <w:rFonts w:ascii="Calibri" w:hAnsi="Calibri" w:cs="Calibri"/>
        <w:i/>
      </w:rPr>
      <w:instrText>PAGE   \* MERGEFORMAT</w:instrText>
    </w:r>
    <w:r w:rsidRPr="008F311C">
      <w:rPr>
        <w:rFonts w:ascii="Calibri" w:hAnsi="Calibri" w:cs="Calibri"/>
        <w:i/>
      </w:rPr>
      <w:fldChar w:fldCharType="separate"/>
    </w:r>
    <w:r w:rsidR="0069437C">
      <w:rPr>
        <w:rFonts w:ascii="Calibri" w:hAnsi="Calibri" w:cs="Calibri"/>
        <w:i/>
        <w:noProof/>
      </w:rPr>
      <w:t>2</w:t>
    </w:r>
    <w:r w:rsidRPr="008F311C">
      <w:rPr>
        <w:rFonts w:ascii="Calibri" w:hAnsi="Calibri" w:cs="Calibri"/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4E5BA" w14:textId="77777777" w:rsidR="00596198" w:rsidRPr="008F311C" w:rsidRDefault="00596198" w:rsidP="008F311C">
    <w:pPr>
      <w:pStyle w:val="Stopka"/>
      <w:ind w:right="-428"/>
      <w:jc w:val="right"/>
      <w:rPr>
        <w:rFonts w:ascii="Calibri" w:hAnsi="Calibri" w:cs="Calibri"/>
        <w:i/>
        <w:noProof/>
      </w:rPr>
    </w:pPr>
    <w:r w:rsidRPr="008F311C">
      <w:rPr>
        <w:rFonts w:ascii="Calibri" w:hAnsi="Calibri" w:cs="Calibri"/>
        <w:i/>
      </w:rPr>
      <w:fldChar w:fldCharType="begin"/>
    </w:r>
    <w:r w:rsidRPr="008F311C">
      <w:rPr>
        <w:rFonts w:ascii="Calibri" w:hAnsi="Calibri" w:cs="Calibri"/>
        <w:i/>
      </w:rPr>
      <w:instrText xml:space="preserve"> PAGE   \* MERGEFORMAT </w:instrText>
    </w:r>
    <w:r w:rsidRPr="008F311C">
      <w:rPr>
        <w:rFonts w:ascii="Calibri" w:hAnsi="Calibri" w:cs="Calibri"/>
        <w:i/>
      </w:rPr>
      <w:fldChar w:fldCharType="separate"/>
    </w:r>
    <w:r w:rsidR="0069437C">
      <w:rPr>
        <w:rFonts w:ascii="Calibri" w:hAnsi="Calibri" w:cs="Calibri"/>
        <w:i/>
        <w:noProof/>
      </w:rPr>
      <w:t>15</w:t>
    </w:r>
    <w:r w:rsidRPr="008F311C">
      <w:rPr>
        <w:rFonts w:ascii="Calibri" w:hAnsi="Calibri" w:cs="Calibri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9EEA" w14:textId="523CEAA7" w:rsidR="00596198" w:rsidRPr="008F311C" w:rsidRDefault="00596198" w:rsidP="008F311C">
    <w:pPr>
      <w:pStyle w:val="Stopka"/>
      <w:ind w:right="-428"/>
      <w:jc w:val="right"/>
      <w:rPr>
        <w:rFonts w:ascii="Calibri" w:hAnsi="Calibri" w:cs="Calibri"/>
        <w:i/>
        <w:szCs w:val="24"/>
      </w:rPr>
    </w:pPr>
    <w:r>
      <w:rPr>
        <w:rFonts w:ascii="Calibri" w:hAnsi="Calibri" w:cs="Calibri"/>
        <w:i/>
        <w:szCs w:val="24"/>
      </w:rPr>
      <w:fldChar w:fldCharType="begin"/>
    </w:r>
    <w:r>
      <w:rPr>
        <w:rFonts w:ascii="Calibri" w:hAnsi="Calibri" w:cs="Calibri"/>
        <w:i/>
        <w:szCs w:val="24"/>
      </w:rPr>
      <w:instrText xml:space="preserve"> PAGE   \* MERGEFORMAT </w:instrText>
    </w:r>
    <w:r>
      <w:rPr>
        <w:rFonts w:ascii="Calibri" w:hAnsi="Calibri" w:cs="Calibri"/>
        <w:i/>
        <w:szCs w:val="24"/>
      </w:rPr>
      <w:fldChar w:fldCharType="separate"/>
    </w:r>
    <w:r w:rsidR="0069437C">
      <w:rPr>
        <w:rFonts w:ascii="Calibri" w:hAnsi="Calibri" w:cs="Calibri"/>
        <w:i/>
        <w:noProof/>
        <w:szCs w:val="24"/>
      </w:rPr>
      <w:t>1</w:t>
    </w:r>
    <w:r>
      <w:rPr>
        <w:rFonts w:ascii="Calibri" w:hAnsi="Calibri" w:cs="Calibri"/>
        <w:i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0940" w14:textId="77777777" w:rsidR="000D5E52" w:rsidRDefault="000D5E52" w:rsidP="00770EFA">
      <w:r>
        <w:separator/>
      </w:r>
    </w:p>
  </w:footnote>
  <w:footnote w:type="continuationSeparator" w:id="0">
    <w:p w14:paraId="54FC09F9" w14:textId="77777777" w:rsidR="000D5E52" w:rsidRDefault="000D5E52" w:rsidP="0077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7DF99" w14:textId="536E86F9" w:rsidR="00596198" w:rsidRPr="00E66E52" w:rsidRDefault="00596198" w:rsidP="008F311C">
    <w:pPr>
      <w:pStyle w:val="Nagwek"/>
      <w:jc w:val="right"/>
      <w:rPr>
        <w:lang w:val="pl-PL"/>
      </w:rPr>
    </w:pPr>
    <w:r w:rsidRPr="008F311C">
      <w:rPr>
        <w:rFonts w:ascii="Calibri" w:hAnsi="Calibri" w:cs="Calibri"/>
        <w:b/>
        <w:iCs/>
        <w:sz w:val="22"/>
        <w:szCs w:val="22"/>
      </w:rPr>
      <w:t xml:space="preserve">Załącznik Nr </w:t>
    </w:r>
    <w:r>
      <w:rPr>
        <w:rFonts w:ascii="Calibri" w:hAnsi="Calibri" w:cs="Calibri"/>
        <w:b/>
        <w:iCs/>
        <w:sz w:val="22"/>
        <w:szCs w:val="22"/>
        <w:lang w:val="pl-PL"/>
      </w:rPr>
      <w:t>3</w:t>
    </w:r>
    <w:r w:rsidRPr="008F311C">
      <w:rPr>
        <w:rFonts w:ascii="Calibri" w:hAnsi="Calibri" w:cs="Calibri"/>
        <w:b/>
        <w:iCs/>
        <w:sz w:val="22"/>
        <w:szCs w:val="22"/>
      </w:rPr>
      <w:t xml:space="preserve"> do </w:t>
    </w:r>
    <w:r>
      <w:rPr>
        <w:rFonts w:ascii="Calibri" w:hAnsi="Calibri" w:cs="Calibri"/>
        <w:b/>
        <w:iCs/>
        <w:sz w:val="22"/>
        <w:szCs w:val="22"/>
        <w:lang w:val="pl-PL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D1E255E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5"/>
    <w:multiLevelType w:val="multilevel"/>
    <w:tmpl w:val="0E5A126C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decimal"/>
      <w:pStyle w:val="Art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</w:abstractNum>
  <w:abstractNum w:abstractNumId="6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Wypunktowanie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7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8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10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OpenSymbol"/>
        <w:b w:val="0"/>
        <w:bCs w:val="0"/>
        <w:sz w:val="20"/>
        <w:szCs w:val="20"/>
      </w:rPr>
    </w:lvl>
  </w:abstractNum>
  <w:abstractNum w:abstractNumId="11" w15:restartNumberingAfterBreak="0">
    <w:nsid w:val="0000000E"/>
    <w:multiLevelType w:val="singleLevel"/>
    <w:tmpl w:val="146823E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/>
      </w:rPr>
    </w:lvl>
  </w:abstractNum>
  <w:abstractNum w:abstractNumId="12" w15:restartNumberingAfterBreak="0">
    <w:nsid w:val="0000000F"/>
    <w:multiLevelType w:val="multilevel"/>
    <w:tmpl w:val="0000000F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3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4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5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6" w15:restartNumberingAfterBreak="0">
    <w:nsid w:val="00000014"/>
    <w:multiLevelType w:val="singleLevel"/>
    <w:tmpl w:val="3ACE413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</w:abstractNum>
  <w:abstractNum w:abstractNumId="17" w15:restartNumberingAfterBreak="0">
    <w:nsid w:val="00000015"/>
    <w:multiLevelType w:val="multilevel"/>
    <w:tmpl w:val="6616D46C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7"/>
    <w:multiLevelType w:val="multilevel"/>
    <w:tmpl w:val="B48C0B6E"/>
    <w:name w:val="WW8Num28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19" w15:restartNumberingAfterBreak="0">
    <w:nsid w:val="00000019"/>
    <w:multiLevelType w:val="singleLevel"/>
    <w:tmpl w:val="00000019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  <w:szCs w:val="20"/>
      </w:rPr>
    </w:lvl>
  </w:abstractNum>
  <w:abstractNum w:abstractNumId="20" w15:restartNumberingAfterBreak="0">
    <w:nsid w:val="0000001A"/>
    <w:multiLevelType w:val="singleLevel"/>
    <w:tmpl w:val="467A43F0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eastAsia="Times New Roman" w:hAnsi="Century Gothic" w:hint="default"/>
        <w:b w:val="0"/>
        <w:bCs w:val="0"/>
        <w:color w:val="auto"/>
      </w:rPr>
    </w:lvl>
  </w:abstractNum>
  <w:abstractNum w:abstractNumId="21" w15:restartNumberingAfterBreak="0">
    <w:nsid w:val="0000001C"/>
    <w:multiLevelType w:val="singleLevel"/>
    <w:tmpl w:val="0000001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sz w:val="20"/>
        <w:szCs w:val="20"/>
      </w:rPr>
    </w:lvl>
  </w:abstractNum>
  <w:abstractNum w:abstractNumId="22" w15:restartNumberingAfterBreak="0">
    <w:nsid w:val="00000020"/>
    <w:multiLevelType w:val="singleLevel"/>
    <w:tmpl w:val="00000020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sz w:val="20"/>
      </w:rPr>
    </w:lvl>
  </w:abstractNum>
  <w:abstractNum w:abstractNumId="23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24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25" w15:restartNumberingAfterBreak="0">
    <w:nsid w:val="00000023"/>
    <w:multiLevelType w:val="singleLevel"/>
    <w:tmpl w:val="00000023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4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b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27" w15:restartNumberingAfterBreak="0">
    <w:nsid w:val="00004B40"/>
    <w:multiLevelType w:val="hybridMultilevel"/>
    <w:tmpl w:val="84F407EA"/>
    <w:lvl w:ilvl="0" w:tplc="E17E35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151A2887"/>
    <w:multiLevelType w:val="multilevel"/>
    <w:tmpl w:val="1186B8EA"/>
    <w:lvl w:ilvl="0">
      <w:start w:val="1"/>
      <w:numFmt w:val="upperRoman"/>
      <w:lvlText w:val="%1."/>
      <w:lvlJc w:val="right"/>
      <w:pPr>
        <w:ind w:left="284" w:hanging="284"/>
      </w:pPr>
      <w:rPr>
        <w:rFonts w:ascii="Calibri" w:hAnsi="Calibri" w:hint="default"/>
        <w:b/>
        <w:sz w:val="22"/>
      </w:rPr>
    </w:lvl>
    <w:lvl w:ilvl="1">
      <w:start w:val="1"/>
      <w:numFmt w:val="decimal"/>
      <w:lvlRestart w:val="0"/>
      <w:lvlText w:val="§ %2"/>
      <w:lvlJc w:val="left"/>
      <w:pPr>
        <w:tabs>
          <w:tab w:val="num" w:pos="4536"/>
        </w:tabs>
        <w:ind w:left="4961" w:hanging="425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ordinal"/>
      <w:lvlText w:val="%3"/>
      <w:lvlJc w:val="right"/>
      <w:pPr>
        <w:ind w:left="425" w:hanging="425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decimal"/>
      <w:lvlText w:val="%4)"/>
      <w:lvlJc w:val="left"/>
      <w:pPr>
        <w:ind w:left="851" w:hanging="42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Letter"/>
      <w:lvlText w:val="%5)"/>
      <w:lvlJc w:val="left"/>
      <w:pPr>
        <w:ind w:left="852" w:hanging="42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5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6">
      <w:start w:val="1"/>
      <w:numFmt w:val="lowerLetter"/>
      <w:lvlText w:val="%7)"/>
      <w:lvlJc w:val="left"/>
      <w:pPr>
        <w:ind w:left="1276" w:hanging="425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900BFF"/>
    <w:multiLevelType w:val="multilevel"/>
    <w:tmpl w:val="5A26CCA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cs="Calibri" w:hint="default"/>
        <w:b/>
        <w:i w:val="0"/>
        <w:vanish w:val="0"/>
        <w:sz w:val="22"/>
      </w:rPr>
    </w:lvl>
    <w:lvl w:ilvl="1">
      <w:start w:val="1"/>
      <w:numFmt w:val="decimal"/>
      <w:lvlText w:val="%2."/>
      <w:lvlJc w:val="left"/>
      <w:pPr>
        <w:ind w:left="993" w:hanging="567"/>
      </w:pPr>
      <w:rPr>
        <w:rFonts w:hint="default"/>
        <w:b w:val="0"/>
        <w:i w:val="0"/>
        <w:vanish w:val="0"/>
        <w:sz w:val="22"/>
      </w:rPr>
    </w:lvl>
    <w:lvl w:ilvl="2">
      <w:start w:val="1"/>
      <w:numFmt w:val="decimal"/>
      <w:lvlText w:val="%3)"/>
      <w:lvlJc w:val="left"/>
      <w:pPr>
        <w:ind w:left="1276" w:hanging="284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ind w:left="1276" w:hanging="284"/>
      </w:pPr>
      <w:rPr>
        <w:rFonts w:ascii="Symbol" w:hAnsi="Symbol" w:hint="default"/>
        <w:b/>
        <w:i w:val="0"/>
        <w:vanish w:val="0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51B1773"/>
    <w:multiLevelType w:val="hybridMultilevel"/>
    <w:tmpl w:val="53AC6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90437B"/>
    <w:multiLevelType w:val="multilevel"/>
    <w:tmpl w:val="9716B0B6"/>
    <w:lvl w:ilvl="0">
      <w:start w:val="1"/>
      <w:numFmt w:val="decimal"/>
      <w:lvlText w:val="§ %1"/>
      <w:lvlJc w:val="left"/>
      <w:pPr>
        <w:ind w:left="425" w:hanging="425"/>
      </w:pPr>
      <w:rPr>
        <w:rFonts w:hint="default"/>
        <w:b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ordinal"/>
      <w:lvlText w:val="%3"/>
      <w:lvlJc w:val="left"/>
      <w:pPr>
        <w:ind w:left="425" w:hanging="425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247" w:hanging="396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 w15:restartNumberingAfterBreak="0">
    <w:nsid w:val="5BFD54AF"/>
    <w:multiLevelType w:val="multilevel"/>
    <w:tmpl w:val="0862F556"/>
    <w:lvl w:ilvl="0">
      <w:start w:val="1"/>
      <w:numFmt w:val="upperRoman"/>
      <w:lvlText w:val="%1."/>
      <w:lvlJc w:val="right"/>
      <w:pPr>
        <w:ind w:left="284" w:hanging="284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lvlRestart w:val="0"/>
      <w:lvlText w:val="§ %2"/>
      <w:lvlJc w:val="left"/>
      <w:pPr>
        <w:tabs>
          <w:tab w:val="num" w:pos="4536"/>
        </w:tabs>
        <w:ind w:left="4961" w:hanging="425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2">
      <w:start w:val="1"/>
      <w:numFmt w:val="ordinal"/>
      <w:lvlText w:val="%3"/>
      <w:lvlJc w:val="left"/>
      <w:pPr>
        <w:ind w:left="425" w:hanging="425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kern w:val="0"/>
        <w:sz w:val="22"/>
        <w:vertAlign w:val="baseline"/>
      </w:rPr>
    </w:lvl>
    <w:lvl w:ilvl="3">
      <w:start w:val="1"/>
      <w:numFmt w:val="decimal"/>
      <w:lvlText w:val="%4)"/>
      <w:lvlJc w:val="left"/>
      <w:pPr>
        <w:ind w:left="851" w:hanging="426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5">
      <w:start w:val="1"/>
      <w:numFmt w:val="lowerLetter"/>
      <w:lvlText w:val="%6."/>
      <w:lvlJc w:val="right"/>
      <w:pPr>
        <w:ind w:left="1276" w:hanging="28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6">
      <w:start w:val="1"/>
      <w:numFmt w:val="lowerLetter"/>
      <w:lvlText w:val="%7)"/>
      <w:lvlJc w:val="left"/>
      <w:pPr>
        <w:ind w:left="1276" w:hanging="425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EFB5A78"/>
    <w:multiLevelType w:val="multilevel"/>
    <w:tmpl w:val="FCCA5F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2425423">
    <w:abstractNumId w:val="31"/>
  </w:num>
  <w:num w:numId="2" w16cid:durableId="721291222">
    <w:abstractNumId w:val="5"/>
  </w:num>
  <w:num w:numId="3" w16cid:durableId="1010566508">
    <w:abstractNumId w:val="6"/>
  </w:num>
  <w:num w:numId="4" w16cid:durableId="1105004940">
    <w:abstractNumId w:val="36"/>
  </w:num>
  <w:num w:numId="5" w16cid:durableId="412823443">
    <w:abstractNumId w:val="28"/>
  </w:num>
  <w:num w:numId="6" w16cid:durableId="486476418">
    <w:abstractNumId w:val="29"/>
  </w:num>
  <w:num w:numId="7" w16cid:durableId="1606502682">
    <w:abstractNumId w:val="34"/>
  </w:num>
  <w:num w:numId="8" w16cid:durableId="14305855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73636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7439109">
    <w:abstractNumId w:val="33"/>
  </w:num>
  <w:num w:numId="11" w16cid:durableId="177891581">
    <w:abstractNumId w:val="30"/>
  </w:num>
  <w:num w:numId="12" w16cid:durableId="1614556094">
    <w:abstractNumId w:val="38"/>
  </w:num>
  <w:num w:numId="13" w16cid:durableId="1351561961">
    <w:abstractNumId w:val="32"/>
  </w:num>
  <w:num w:numId="14" w16cid:durableId="533739746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FA"/>
    <w:rsid w:val="00000222"/>
    <w:rsid w:val="0001388E"/>
    <w:rsid w:val="00015C19"/>
    <w:rsid w:val="000225B4"/>
    <w:rsid w:val="00022E9D"/>
    <w:rsid w:val="000311B4"/>
    <w:rsid w:val="00031D73"/>
    <w:rsid w:val="00032F86"/>
    <w:rsid w:val="000408D7"/>
    <w:rsid w:val="0004433A"/>
    <w:rsid w:val="000473DE"/>
    <w:rsid w:val="0004789C"/>
    <w:rsid w:val="0005098B"/>
    <w:rsid w:val="00057D57"/>
    <w:rsid w:val="00061450"/>
    <w:rsid w:val="000662BB"/>
    <w:rsid w:val="00066E46"/>
    <w:rsid w:val="00070051"/>
    <w:rsid w:val="0007626B"/>
    <w:rsid w:val="0008480B"/>
    <w:rsid w:val="00093595"/>
    <w:rsid w:val="000B06C0"/>
    <w:rsid w:val="000B239C"/>
    <w:rsid w:val="000B41C0"/>
    <w:rsid w:val="000C4B7A"/>
    <w:rsid w:val="000C5237"/>
    <w:rsid w:val="000C5AAC"/>
    <w:rsid w:val="000C5DDC"/>
    <w:rsid w:val="000C6864"/>
    <w:rsid w:val="000D259B"/>
    <w:rsid w:val="000D26B1"/>
    <w:rsid w:val="000D273D"/>
    <w:rsid w:val="000D3CD4"/>
    <w:rsid w:val="000D5C54"/>
    <w:rsid w:val="000D5E52"/>
    <w:rsid w:val="000F275F"/>
    <w:rsid w:val="000F276D"/>
    <w:rsid w:val="000F3A34"/>
    <w:rsid w:val="00113A39"/>
    <w:rsid w:val="001144F5"/>
    <w:rsid w:val="00121B02"/>
    <w:rsid w:val="00124F66"/>
    <w:rsid w:val="00130288"/>
    <w:rsid w:val="001307E0"/>
    <w:rsid w:val="00134E65"/>
    <w:rsid w:val="00136312"/>
    <w:rsid w:val="00150D1F"/>
    <w:rsid w:val="0015195E"/>
    <w:rsid w:val="0016252C"/>
    <w:rsid w:val="00163AC1"/>
    <w:rsid w:val="00167CF7"/>
    <w:rsid w:val="00172991"/>
    <w:rsid w:val="00173124"/>
    <w:rsid w:val="00175AF7"/>
    <w:rsid w:val="00181331"/>
    <w:rsid w:val="0018309F"/>
    <w:rsid w:val="00190530"/>
    <w:rsid w:val="00196D33"/>
    <w:rsid w:val="001A038C"/>
    <w:rsid w:val="001C5798"/>
    <w:rsid w:val="001C6E91"/>
    <w:rsid w:val="001E2DF3"/>
    <w:rsid w:val="001E70FF"/>
    <w:rsid w:val="001F61AB"/>
    <w:rsid w:val="001F63FD"/>
    <w:rsid w:val="001F74DC"/>
    <w:rsid w:val="002001D8"/>
    <w:rsid w:val="00205AEC"/>
    <w:rsid w:val="00211A6D"/>
    <w:rsid w:val="00212DD9"/>
    <w:rsid w:val="00215896"/>
    <w:rsid w:val="00216712"/>
    <w:rsid w:val="00220301"/>
    <w:rsid w:val="00231BB7"/>
    <w:rsid w:val="00235C71"/>
    <w:rsid w:val="00241755"/>
    <w:rsid w:val="00245E2F"/>
    <w:rsid w:val="00251797"/>
    <w:rsid w:val="00253C60"/>
    <w:rsid w:val="002562F8"/>
    <w:rsid w:val="0026372F"/>
    <w:rsid w:val="00265190"/>
    <w:rsid w:val="00266203"/>
    <w:rsid w:val="0027103F"/>
    <w:rsid w:val="002728D4"/>
    <w:rsid w:val="00273BE6"/>
    <w:rsid w:val="00282100"/>
    <w:rsid w:val="00284212"/>
    <w:rsid w:val="002854A8"/>
    <w:rsid w:val="0028580E"/>
    <w:rsid w:val="00285F26"/>
    <w:rsid w:val="00293318"/>
    <w:rsid w:val="002A5E87"/>
    <w:rsid w:val="002A6C4C"/>
    <w:rsid w:val="002B22CC"/>
    <w:rsid w:val="002B5762"/>
    <w:rsid w:val="002D60FA"/>
    <w:rsid w:val="002D7998"/>
    <w:rsid w:val="002E735E"/>
    <w:rsid w:val="002F16B3"/>
    <w:rsid w:val="002F53F9"/>
    <w:rsid w:val="00303D7E"/>
    <w:rsid w:val="003059C0"/>
    <w:rsid w:val="003106F6"/>
    <w:rsid w:val="003130D2"/>
    <w:rsid w:val="003255B8"/>
    <w:rsid w:val="003274DA"/>
    <w:rsid w:val="00330BEE"/>
    <w:rsid w:val="00337080"/>
    <w:rsid w:val="0033735C"/>
    <w:rsid w:val="00343548"/>
    <w:rsid w:val="00345804"/>
    <w:rsid w:val="00346DF0"/>
    <w:rsid w:val="00347195"/>
    <w:rsid w:val="003510B2"/>
    <w:rsid w:val="00353148"/>
    <w:rsid w:val="00367014"/>
    <w:rsid w:val="00372B6F"/>
    <w:rsid w:val="0037774C"/>
    <w:rsid w:val="0038332E"/>
    <w:rsid w:val="00385EB3"/>
    <w:rsid w:val="00390303"/>
    <w:rsid w:val="003903C0"/>
    <w:rsid w:val="00390913"/>
    <w:rsid w:val="0039121D"/>
    <w:rsid w:val="00391FF0"/>
    <w:rsid w:val="0039786C"/>
    <w:rsid w:val="003A01CD"/>
    <w:rsid w:val="003A51FD"/>
    <w:rsid w:val="003A6934"/>
    <w:rsid w:val="003B0F98"/>
    <w:rsid w:val="003B4C33"/>
    <w:rsid w:val="003B5BC9"/>
    <w:rsid w:val="003D19F2"/>
    <w:rsid w:val="003F32F3"/>
    <w:rsid w:val="003F52ED"/>
    <w:rsid w:val="00407AB1"/>
    <w:rsid w:val="004118F6"/>
    <w:rsid w:val="00413A40"/>
    <w:rsid w:val="004225D6"/>
    <w:rsid w:val="004259E3"/>
    <w:rsid w:val="004312C9"/>
    <w:rsid w:val="004326BB"/>
    <w:rsid w:val="00445A06"/>
    <w:rsid w:val="00446311"/>
    <w:rsid w:val="00454E0D"/>
    <w:rsid w:val="004560D6"/>
    <w:rsid w:val="004561C5"/>
    <w:rsid w:val="00456E2E"/>
    <w:rsid w:val="0045759C"/>
    <w:rsid w:val="00457DC7"/>
    <w:rsid w:val="004658B1"/>
    <w:rsid w:val="00476397"/>
    <w:rsid w:val="00480CC5"/>
    <w:rsid w:val="00485674"/>
    <w:rsid w:val="00487818"/>
    <w:rsid w:val="00487CF0"/>
    <w:rsid w:val="00492592"/>
    <w:rsid w:val="00497AC9"/>
    <w:rsid w:val="004A0435"/>
    <w:rsid w:val="004A4594"/>
    <w:rsid w:val="004A4662"/>
    <w:rsid w:val="004A52FA"/>
    <w:rsid w:val="004A5A2F"/>
    <w:rsid w:val="004A6FFC"/>
    <w:rsid w:val="004A7423"/>
    <w:rsid w:val="004B0EE2"/>
    <w:rsid w:val="004B6A14"/>
    <w:rsid w:val="004C58D5"/>
    <w:rsid w:val="004D18B4"/>
    <w:rsid w:val="004D33E4"/>
    <w:rsid w:val="004D46CC"/>
    <w:rsid w:val="004D596B"/>
    <w:rsid w:val="004E086E"/>
    <w:rsid w:val="004E0A9A"/>
    <w:rsid w:val="004E741B"/>
    <w:rsid w:val="004E7470"/>
    <w:rsid w:val="004F221D"/>
    <w:rsid w:val="004F2CA5"/>
    <w:rsid w:val="0050027E"/>
    <w:rsid w:val="00501CA6"/>
    <w:rsid w:val="0050714F"/>
    <w:rsid w:val="005075B0"/>
    <w:rsid w:val="00511578"/>
    <w:rsid w:val="0051255A"/>
    <w:rsid w:val="00516B75"/>
    <w:rsid w:val="00527BE2"/>
    <w:rsid w:val="00531AAC"/>
    <w:rsid w:val="0053723A"/>
    <w:rsid w:val="0054086F"/>
    <w:rsid w:val="005408DD"/>
    <w:rsid w:val="00546E19"/>
    <w:rsid w:val="00562C27"/>
    <w:rsid w:val="00570837"/>
    <w:rsid w:val="00570895"/>
    <w:rsid w:val="00574687"/>
    <w:rsid w:val="00575847"/>
    <w:rsid w:val="00583451"/>
    <w:rsid w:val="00583EA5"/>
    <w:rsid w:val="00586CF6"/>
    <w:rsid w:val="00586E0D"/>
    <w:rsid w:val="0058707C"/>
    <w:rsid w:val="00596198"/>
    <w:rsid w:val="00596802"/>
    <w:rsid w:val="005A0110"/>
    <w:rsid w:val="005A285B"/>
    <w:rsid w:val="005A4081"/>
    <w:rsid w:val="005A556D"/>
    <w:rsid w:val="005A683F"/>
    <w:rsid w:val="005A7932"/>
    <w:rsid w:val="005B0F89"/>
    <w:rsid w:val="005C2649"/>
    <w:rsid w:val="005C598E"/>
    <w:rsid w:val="005C639C"/>
    <w:rsid w:val="005D4D8F"/>
    <w:rsid w:val="005E53EC"/>
    <w:rsid w:val="005F4327"/>
    <w:rsid w:val="006050E1"/>
    <w:rsid w:val="00605A37"/>
    <w:rsid w:val="006125E3"/>
    <w:rsid w:val="0061283C"/>
    <w:rsid w:val="006273CF"/>
    <w:rsid w:val="00635F6E"/>
    <w:rsid w:val="00636718"/>
    <w:rsid w:val="00651F1A"/>
    <w:rsid w:val="00656F1D"/>
    <w:rsid w:val="00667D13"/>
    <w:rsid w:val="00670775"/>
    <w:rsid w:val="00681BBA"/>
    <w:rsid w:val="00682462"/>
    <w:rsid w:val="00682D87"/>
    <w:rsid w:val="00684158"/>
    <w:rsid w:val="006847B4"/>
    <w:rsid w:val="0069437C"/>
    <w:rsid w:val="00695D42"/>
    <w:rsid w:val="006A15F0"/>
    <w:rsid w:val="006A278D"/>
    <w:rsid w:val="006A3C46"/>
    <w:rsid w:val="006B0A7F"/>
    <w:rsid w:val="006B198D"/>
    <w:rsid w:val="006B1F4B"/>
    <w:rsid w:val="006B2436"/>
    <w:rsid w:val="006B2D28"/>
    <w:rsid w:val="006B3964"/>
    <w:rsid w:val="006B40CA"/>
    <w:rsid w:val="006B4257"/>
    <w:rsid w:val="006B708E"/>
    <w:rsid w:val="006C12D1"/>
    <w:rsid w:val="006C449C"/>
    <w:rsid w:val="006C5917"/>
    <w:rsid w:val="006D09FC"/>
    <w:rsid w:val="006D17D0"/>
    <w:rsid w:val="006D3E48"/>
    <w:rsid w:val="006E61F2"/>
    <w:rsid w:val="00704C10"/>
    <w:rsid w:val="0071265F"/>
    <w:rsid w:val="007178DC"/>
    <w:rsid w:val="007218BE"/>
    <w:rsid w:val="0072584F"/>
    <w:rsid w:val="00726814"/>
    <w:rsid w:val="00735321"/>
    <w:rsid w:val="00735A81"/>
    <w:rsid w:val="0073609F"/>
    <w:rsid w:val="00736237"/>
    <w:rsid w:val="00737539"/>
    <w:rsid w:val="00740CCE"/>
    <w:rsid w:val="00742D02"/>
    <w:rsid w:val="007447E8"/>
    <w:rsid w:val="00745D00"/>
    <w:rsid w:val="007545F8"/>
    <w:rsid w:val="0075500A"/>
    <w:rsid w:val="00757846"/>
    <w:rsid w:val="007645CD"/>
    <w:rsid w:val="00765CA9"/>
    <w:rsid w:val="0076605C"/>
    <w:rsid w:val="00767B21"/>
    <w:rsid w:val="00770EFA"/>
    <w:rsid w:val="007740D0"/>
    <w:rsid w:val="00774650"/>
    <w:rsid w:val="00775C95"/>
    <w:rsid w:val="007823E3"/>
    <w:rsid w:val="00784FA8"/>
    <w:rsid w:val="007906A1"/>
    <w:rsid w:val="00791F53"/>
    <w:rsid w:val="007A0B27"/>
    <w:rsid w:val="007A4750"/>
    <w:rsid w:val="007A4F23"/>
    <w:rsid w:val="007A63C1"/>
    <w:rsid w:val="007B4EB6"/>
    <w:rsid w:val="007B6444"/>
    <w:rsid w:val="007B6A27"/>
    <w:rsid w:val="007C31A3"/>
    <w:rsid w:val="007D31CC"/>
    <w:rsid w:val="007D4623"/>
    <w:rsid w:val="007D76C0"/>
    <w:rsid w:val="007E30F3"/>
    <w:rsid w:val="007E4197"/>
    <w:rsid w:val="007E471C"/>
    <w:rsid w:val="007F4A47"/>
    <w:rsid w:val="008020D1"/>
    <w:rsid w:val="0080490E"/>
    <w:rsid w:val="008077E8"/>
    <w:rsid w:val="008179AD"/>
    <w:rsid w:val="00817A33"/>
    <w:rsid w:val="00823B02"/>
    <w:rsid w:val="00831986"/>
    <w:rsid w:val="0083233B"/>
    <w:rsid w:val="008329B4"/>
    <w:rsid w:val="008359D3"/>
    <w:rsid w:val="00835DFD"/>
    <w:rsid w:val="008370C9"/>
    <w:rsid w:val="008426CC"/>
    <w:rsid w:val="00843706"/>
    <w:rsid w:val="00850CCE"/>
    <w:rsid w:val="008529D1"/>
    <w:rsid w:val="00861A93"/>
    <w:rsid w:val="008727EA"/>
    <w:rsid w:val="00874D93"/>
    <w:rsid w:val="008754B5"/>
    <w:rsid w:val="0088140A"/>
    <w:rsid w:val="008852E9"/>
    <w:rsid w:val="00887851"/>
    <w:rsid w:val="008939FB"/>
    <w:rsid w:val="00893FB5"/>
    <w:rsid w:val="00897AAF"/>
    <w:rsid w:val="008A5356"/>
    <w:rsid w:val="008B61D1"/>
    <w:rsid w:val="008B7531"/>
    <w:rsid w:val="008D027D"/>
    <w:rsid w:val="008D23E6"/>
    <w:rsid w:val="008D4EA6"/>
    <w:rsid w:val="008D6C6B"/>
    <w:rsid w:val="008E4104"/>
    <w:rsid w:val="008E52C0"/>
    <w:rsid w:val="008E74EA"/>
    <w:rsid w:val="008F0537"/>
    <w:rsid w:val="008F311C"/>
    <w:rsid w:val="008F458D"/>
    <w:rsid w:val="009055AB"/>
    <w:rsid w:val="009109E9"/>
    <w:rsid w:val="00911586"/>
    <w:rsid w:val="00913E79"/>
    <w:rsid w:val="0092432B"/>
    <w:rsid w:val="0092545B"/>
    <w:rsid w:val="00935316"/>
    <w:rsid w:val="009362CC"/>
    <w:rsid w:val="00943034"/>
    <w:rsid w:val="009449C5"/>
    <w:rsid w:val="0094509A"/>
    <w:rsid w:val="009452C5"/>
    <w:rsid w:val="0095075F"/>
    <w:rsid w:val="00950E00"/>
    <w:rsid w:val="009721DB"/>
    <w:rsid w:val="0097437E"/>
    <w:rsid w:val="00976558"/>
    <w:rsid w:val="009776AA"/>
    <w:rsid w:val="00977927"/>
    <w:rsid w:val="00983B91"/>
    <w:rsid w:val="00994080"/>
    <w:rsid w:val="00995A86"/>
    <w:rsid w:val="0099606D"/>
    <w:rsid w:val="0099638D"/>
    <w:rsid w:val="009B2955"/>
    <w:rsid w:val="009B459F"/>
    <w:rsid w:val="009B5798"/>
    <w:rsid w:val="009B6F1F"/>
    <w:rsid w:val="009C2829"/>
    <w:rsid w:val="009C5066"/>
    <w:rsid w:val="009C67B1"/>
    <w:rsid w:val="009C68BB"/>
    <w:rsid w:val="009C751C"/>
    <w:rsid w:val="009D2BC8"/>
    <w:rsid w:val="009E12C2"/>
    <w:rsid w:val="009E6F3E"/>
    <w:rsid w:val="009F40EC"/>
    <w:rsid w:val="009F6AA1"/>
    <w:rsid w:val="00A02107"/>
    <w:rsid w:val="00A051FD"/>
    <w:rsid w:val="00A10D6B"/>
    <w:rsid w:val="00A122DB"/>
    <w:rsid w:val="00A13A47"/>
    <w:rsid w:val="00A22460"/>
    <w:rsid w:val="00A3015B"/>
    <w:rsid w:val="00A313F7"/>
    <w:rsid w:val="00A35BB3"/>
    <w:rsid w:val="00A36550"/>
    <w:rsid w:val="00A36DFB"/>
    <w:rsid w:val="00A44586"/>
    <w:rsid w:val="00A44B8C"/>
    <w:rsid w:val="00A4599F"/>
    <w:rsid w:val="00A4706B"/>
    <w:rsid w:val="00A47F70"/>
    <w:rsid w:val="00A51B7C"/>
    <w:rsid w:val="00A5685F"/>
    <w:rsid w:val="00A57CAD"/>
    <w:rsid w:val="00A6356D"/>
    <w:rsid w:val="00A67FFD"/>
    <w:rsid w:val="00A75948"/>
    <w:rsid w:val="00A8788E"/>
    <w:rsid w:val="00A9278A"/>
    <w:rsid w:val="00A93C85"/>
    <w:rsid w:val="00AB0F6E"/>
    <w:rsid w:val="00AB7232"/>
    <w:rsid w:val="00AB7B1C"/>
    <w:rsid w:val="00AC34F2"/>
    <w:rsid w:val="00AC6BA9"/>
    <w:rsid w:val="00AD12D6"/>
    <w:rsid w:val="00AD539F"/>
    <w:rsid w:val="00AD5A12"/>
    <w:rsid w:val="00AE3F1B"/>
    <w:rsid w:val="00AE72AD"/>
    <w:rsid w:val="00AF28BA"/>
    <w:rsid w:val="00AF4D74"/>
    <w:rsid w:val="00AF6C0D"/>
    <w:rsid w:val="00AF744E"/>
    <w:rsid w:val="00B00AA0"/>
    <w:rsid w:val="00B016E8"/>
    <w:rsid w:val="00B05610"/>
    <w:rsid w:val="00B060BC"/>
    <w:rsid w:val="00B10467"/>
    <w:rsid w:val="00B121DD"/>
    <w:rsid w:val="00B20FC0"/>
    <w:rsid w:val="00B2294B"/>
    <w:rsid w:val="00B266A0"/>
    <w:rsid w:val="00B26B51"/>
    <w:rsid w:val="00B319E3"/>
    <w:rsid w:val="00B36607"/>
    <w:rsid w:val="00B42DC0"/>
    <w:rsid w:val="00B471EC"/>
    <w:rsid w:val="00B50836"/>
    <w:rsid w:val="00B51BB4"/>
    <w:rsid w:val="00B5513B"/>
    <w:rsid w:val="00B558A9"/>
    <w:rsid w:val="00B56C09"/>
    <w:rsid w:val="00B56FE6"/>
    <w:rsid w:val="00B6009F"/>
    <w:rsid w:val="00B61A2C"/>
    <w:rsid w:val="00B61D98"/>
    <w:rsid w:val="00B62EAC"/>
    <w:rsid w:val="00B642D2"/>
    <w:rsid w:val="00B65EF6"/>
    <w:rsid w:val="00B70C69"/>
    <w:rsid w:val="00B75D12"/>
    <w:rsid w:val="00B767C7"/>
    <w:rsid w:val="00B77D19"/>
    <w:rsid w:val="00B82806"/>
    <w:rsid w:val="00B85C06"/>
    <w:rsid w:val="00B867A4"/>
    <w:rsid w:val="00B90331"/>
    <w:rsid w:val="00B97EEB"/>
    <w:rsid w:val="00BA2CF9"/>
    <w:rsid w:val="00BB03F1"/>
    <w:rsid w:val="00BB5111"/>
    <w:rsid w:val="00BB5D57"/>
    <w:rsid w:val="00BC76B1"/>
    <w:rsid w:val="00BC7B09"/>
    <w:rsid w:val="00BD1EC9"/>
    <w:rsid w:val="00BD4D5F"/>
    <w:rsid w:val="00BD599E"/>
    <w:rsid w:val="00BE0566"/>
    <w:rsid w:val="00BF054E"/>
    <w:rsid w:val="00BF0FC6"/>
    <w:rsid w:val="00BF1B75"/>
    <w:rsid w:val="00BF4EF1"/>
    <w:rsid w:val="00BF4FE2"/>
    <w:rsid w:val="00BF5858"/>
    <w:rsid w:val="00C0176C"/>
    <w:rsid w:val="00C0405C"/>
    <w:rsid w:val="00C07AB5"/>
    <w:rsid w:val="00C07C59"/>
    <w:rsid w:val="00C12931"/>
    <w:rsid w:val="00C142F5"/>
    <w:rsid w:val="00C27651"/>
    <w:rsid w:val="00C32DB1"/>
    <w:rsid w:val="00C3657F"/>
    <w:rsid w:val="00C4684E"/>
    <w:rsid w:val="00C46DC4"/>
    <w:rsid w:val="00C5343F"/>
    <w:rsid w:val="00C5470C"/>
    <w:rsid w:val="00C56222"/>
    <w:rsid w:val="00C62224"/>
    <w:rsid w:val="00C62CF0"/>
    <w:rsid w:val="00C659C9"/>
    <w:rsid w:val="00C65A11"/>
    <w:rsid w:val="00C65BE7"/>
    <w:rsid w:val="00C67421"/>
    <w:rsid w:val="00C67B8A"/>
    <w:rsid w:val="00C732BD"/>
    <w:rsid w:val="00C7437D"/>
    <w:rsid w:val="00C766D6"/>
    <w:rsid w:val="00C838B0"/>
    <w:rsid w:val="00C85878"/>
    <w:rsid w:val="00C87FC8"/>
    <w:rsid w:val="00C92C5C"/>
    <w:rsid w:val="00C94EB1"/>
    <w:rsid w:val="00CA20B1"/>
    <w:rsid w:val="00CA5B48"/>
    <w:rsid w:val="00CA6522"/>
    <w:rsid w:val="00CB697F"/>
    <w:rsid w:val="00CC0533"/>
    <w:rsid w:val="00CC2739"/>
    <w:rsid w:val="00CC4658"/>
    <w:rsid w:val="00CD4358"/>
    <w:rsid w:val="00CE0DE2"/>
    <w:rsid w:val="00CE2DD3"/>
    <w:rsid w:val="00CE6C3B"/>
    <w:rsid w:val="00D006F7"/>
    <w:rsid w:val="00D06C26"/>
    <w:rsid w:val="00D122D8"/>
    <w:rsid w:val="00D22E08"/>
    <w:rsid w:val="00D24ACE"/>
    <w:rsid w:val="00D25DDB"/>
    <w:rsid w:val="00D31449"/>
    <w:rsid w:val="00D35843"/>
    <w:rsid w:val="00D4767A"/>
    <w:rsid w:val="00D55D55"/>
    <w:rsid w:val="00D6092B"/>
    <w:rsid w:val="00D66168"/>
    <w:rsid w:val="00D723B7"/>
    <w:rsid w:val="00D76B22"/>
    <w:rsid w:val="00D84229"/>
    <w:rsid w:val="00D84A93"/>
    <w:rsid w:val="00DA49B1"/>
    <w:rsid w:val="00DA7183"/>
    <w:rsid w:val="00DB04AC"/>
    <w:rsid w:val="00DB3362"/>
    <w:rsid w:val="00DB6AB0"/>
    <w:rsid w:val="00DC03D7"/>
    <w:rsid w:val="00DC0FD0"/>
    <w:rsid w:val="00DC2F94"/>
    <w:rsid w:val="00DC36DD"/>
    <w:rsid w:val="00DC66C8"/>
    <w:rsid w:val="00DD2C71"/>
    <w:rsid w:val="00DD309C"/>
    <w:rsid w:val="00DD491F"/>
    <w:rsid w:val="00DE1962"/>
    <w:rsid w:val="00DE3DE4"/>
    <w:rsid w:val="00DE3F56"/>
    <w:rsid w:val="00DE79E3"/>
    <w:rsid w:val="00DF67E0"/>
    <w:rsid w:val="00DF7817"/>
    <w:rsid w:val="00E011D6"/>
    <w:rsid w:val="00E036E8"/>
    <w:rsid w:val="00E05863"/>
    <w:rsid w:val="00E07626"/>
    <w:rsid w:val="00E134AF"/>
    <w:rsid w:val="00E219DB"/>
    <w:rsid w:val="00E234C8"/>
    <w:rsid w:val="00E23D5C"/>
    <w:rsid w:val="00E35B27"/>
    <w:rsid w:val="00E35BD6"/>
    <w:rsid w:val="00E4582E"/>
    <w:rsid w:val="00E4591D"/>
    <w:rsid w:val="00E4692A"/>
    <w:rsid w:val="00E545DE"/>
    <w:rsid w:val="00E549EE"/>
    <w:rsid w:val="00E56B31"/>
    <w:rsid w:val="00E6623C"/>
    <w:rsid w:val="00E66B8B"/>
    <w:rsid w:val="00E66BBB"/>
    <w:rsid w:val="00E66E52"/>
    <w:rsid w:val="00E70861"/>
    <w:rsid w:val="00E74173"/>
    <w:rsid w:val="00E80597"/>
    <w:rsid w:val="00E805F4"/>
    <w:rsid w:val="00E82161"/>
    <w:rsid w:val="00E9199A"/>
    <w:rsid w:val="00E92DFF"/>
    <w:rsid w:val="00E9638A"/>
    <w:rsid w:val="00E974E0"/>
    <w:rsid w:val="00EB1895"/>
    <w:rsid w:val="00EB75C6"/>
    <w:rsid w:val="00EC0D9F"/>
    <w:rsid w:val="00EC1395"/>
    <w:rsid w:val="00EC3BD2"/>
    <w:rsid w:val="00ED1247"/>
    <w:rsid w:val="00ED442A"/>
    <w:rsid w:val="00ED5E7A"/>
    <w:rsid w:val="00EE0BF5"/>
    <w:rsid w:val="00EF5720"/>
    <w:rsid w:val="00EF5F89"/>
    <w:rsid w:val="00EF7A2D"/>
    <w:rsid w:val="00F1274F"/>
    <w:rsid w:val="00F21090"/>
    <w:rsid w:val="00F24694"/>
    <w:rsid w:val="00F4377E"/>
    <w:rsid w:val="00F50878"/>
    <w:rsid w:val="00F61432"/>
    <w:rsid w:val="00F62D65"/>
    <w:rsid w:val="00F64132"/>
    <w:rsid w:val="00F67A2F"/>
    <w:rsid w:val="00F730A8"/>
    <w:rsid w:val="00F822BF"/>
    <w:rsid w:val="00F8507D"/>
    <w:rsid w:val="00F86C9C"/>
    <w:rsid w:val="00F9056A"/>
    <w:rsid w:val="00FA116C"/>
    <w:rsid w:val="00FA4986"/>
    <w:rsid w:val="00FA4E82"/>
    <w:rsid w:val="00FB1C67"/>
    <w:rsid w:val="00FB40FF"/>
    <w:rsid w:val="00FB771D"/>
    <w:rsid w:val="00FC1609"/>
    <w:rsid w:val="00FC55C2"/>
    <w:rsid w:val="00FC75E3"/>
    <w:rsid w:val="00FD147F"/>
    <w:rsid w:val="00FD16CE"/>
    <w:rsid w:val="00FE3528"/>
    <w:rsid w:val="00FE5192"/>
    <w:rsid w:val="00FF02DA"/>
    <w:rsid w:val="00FF1554"/>
    <w:rsid w:val="00FF29A0"/>
    <w:rsid w:val="00FF2C75"/>
    <w:rsid w:val="00FF4200"/>
    <w:rsid w:val="00FF7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E27D68"/>
  <w15:chartTrackingRefBased/>
  <w15:docId w15:val="{1B002FB6-3E0A-468D-9AF1-F1CA11FF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uiPriority="0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A2D"/>
    <w:pPr>
      <w:jc w:val="both"/>
    </w:pPr>
    <w:rPr>
      <w:rFonts w:ascii="Book Antiqua" w:hAnsi="Book Antiqua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73BE6"/>
    <w:pPr>
      <w:keepNext/>
      <w:suppressAutoHyphens/>
      <w:spacing w:before="240" w:after="60"/>
      <w:outlineLvl w:val="0"/>
    </w:pPr>
    <w:rPr>
      <w:rFonts w:ascii="Times New Roman" w:eastAsia="Times New Roman" w:hAnsi="Times New Roman"/>
      <w:b/>
      <w:sz w:val="25"/>
      <w:szCs w:val="24"/>
      <w:lang w:val="x-none" w:eastAsia="zh-CN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73BE6"/>
    <w:pPr>
      <w:keepNext/>
      <w:suppressAutoHyphens/>
      <w:outlineLvl w:val="1"/>
    </w:pPr>
    <w:rPr>
      <w:rFonts w:ascii="Times New Roman" w:eastAsia="Times New Roman" w:hAnsi="Times New Roman"/>
      <w:szCs w:val="20"/>
      <w:lang w:val="x-none" w:eastAsia="zh-CN"/>
    </w:rPr>
  </w:style>
  <w:style w:type="paragraph" w:styleId="Nagwek3">
    <w:name w:val="heading 3"/>
    <w:basedOn w:val="Normalny"/>
    <w:next w:val="Normalny"/>
    <w:link w:val="Nagwek3Znak"/>
    <w:qFormat/>
    <w:rsid w:val="00273BE6"/>
    <w:pPr>
      <w:keepNext/>
      <w:suppressAutoHyphens/>
      <w:jc w:val="left"/>
      <w:outlineLvl w:val="2"/>
    </w:pPr>
    <w:rPr>
      <w:rFonts w:ascii="Times New Roman" w:eastAsia="Times New Roman" w:hAnsi="Times New Roman"/>
      <w:i/>
      <w:iCs/>
      <w:szCs w:val="24"/>
      <w:lang w:val="x-none" w:eastAsia="zh-CN"/>
    </w:rPr>
  </w:style>
  <w:style w:type="paragraph" w:styleId="Nagwek4">
    <w:name w:val="heading 4"/>
    <w:basedOn w:val="Normalny"/>
    <w:next w:val="Normalny"/>
    <w:link w:val="Nagwek4Znak"/>
    <w:qFormat/>
    <w:rsid w:val="00273BE6"/>
    <w:pPr>
      <w:keepNext/>
      <w:suppressAutoHyphens/>
      <w:spacing w:before="120"/>
      <w:outlineLvl w:val="3"/>
    </w:pPr>
    <w:rPr>
      <w:rFonts w:ascii="Times New Roman" w:eastAsia="Times New Roman" w:hAnsi="Times New Roman"/>
      <w:i/>
      <w:iCs/>
      <w:szCs w:val="24"/>
      <w:lang w:val="x-none" w:eastAsia="zh-CN"/>
    </w:rPr>
  </w:style>
  <w:style w:type="paragraph" w:styleId="Nagwek5">
    <w:name w:val="heading 5"/>
    <w:basedOn w:val="Normalny"/>
    <w:next w:val="Normalny"/>
    <w:link w:val="Nagwek5Znak"/>
    <w:qFormat/>
    <w:rsid w:val="00273BE6"/>
    <w:pPr>
      <w:keepNext/>
      <w:suppressAutoHyphens/>
      <w:snapToGrid w:val="0"/>
      <w:jc w:val="center"/>
      <w:outlineLvl w:val="4"/>
    </w:pPr>
    <w:rPr>
      <w:rFonts w:ascii="Times New Roman" w:eastAsia="Times New Roman" w:hAnsi="Times New Roman"/>
      <w:i/>
      <w:iCs/>
      <w:sz w:val="20"/>
      <w:szCs w:val="20"/>
      <w:lang w:val="x-none" w:eastAsia="zh-CN"/>
    </w:rPr>
  </w:style>
  <w:style w:type="paragraph" w:styleId="Nagwek6">
    <w:name w:val="heading 6"/>
    <w:basedOn w:val="Normalny"/>
    <w:next w:val="Normalny"/>
    <w:link w:val="Nagwek6Znak"/>
    <w:qFormat/>
    <w:rsid w:val="00273BE6"/>
    <w:pPr>
      <w:suppressAutoHyphens/>
      <w:spacing w:before="120"/>
      <w:jc w:val="center"/>
      <w:outlineLvl w:val="5"/>
    </w:pPr>
    <w:rPr>
      <w:rFonts w:ascii="Arial" w:eastAsia="Times New Roman" w:hAnsi="Arial"/>
      <w:b/>
      <w:szCs w:val="20"/>
      <w:lang w:val="x-none" w:eastAsia="zh-CN"/>
    </w:rPr>
  </w:style>
  <w:style w:type="paragraph" w:styleId="Nagwek7">
    <w:name w:val="heading 7"/>
    <w:basedOn w:val="Normalny"/>
    <w:next w:val="Normalny"/>
    <w:link w:val="Nagwek7Znak"/>
    <w:qFormat/>
    <w:rsid w:val="00273BE6"/>
    <w:pPr>
      <w:keepNext/>
      <w:suppressAutoHyphens/>
      <w:outlineLvl w:val="6"/>
    </w:pPr>
    <w:rPr>
      <w:rFonts w:ascii="Times New Roman" w:eastAsia="Times New Roman" w:hAnsi="Times New Roman"/>
      <w:b/>
      <w:bCs/>
      <w:szCs w:val="24"/>
      <w:lang w:val="x-none" w:eastAsia="zh-CN"/>
    </w:rPr>
  </w:style>
  <w:style w:type="paragraph" w:styleId="Nagwek8">
    <w:name w:val="heading 8"/>
    <w:basedOn w:val="Normalny"/>
    <w:next w:val="Normalny"/>
    <w:link w:val="Nagwek8Znak"/>
    <w:qFormat/>
    <w:rsid w:val="00273BE6"/>
    <w:pPr>
      <w:keepNext/>
      <w:numPr>
        <w:ilvl w:val="7"/>
        <w:numId w:val="1"/>
      </w:numPr>
      <w:suppressAutoHyphens/>
      <w:jc w:val="right"/>
      <w:outlineLvl w:val="7"/>
    </w:pPr>
    <w:rPr>
      <w:rFonts w:ascii="Arial" w:eastAsia="Times New Roman" w:hAnsi="Arial"/>
      <w:szCs w:val="20"/>
      <w:lang w:val="x-none" w:eastAsia="zh-CN"/>
    </w:rPr>
  </w:style>
  <w:style w:type="paragraph" w:styleId="Nagwek9">
    <w:name w:val="heading 9"/>
    <w:basedOn w:val="Normalny"/>
    <w:next w:val="Normalny"/>
    <w:link w:val="Nagwek9Znak"/>
    <w:qFormat/>
    <w:rsid w:val="00273BE6"/>
    <w:pPr>
      <w:keepNext/>
      <w:suppressAutoHyphens/>
      <w:ind w:left="3780"/>
      <w:outlineLvl w:val="8"/>
    </w:pPr>
    <w:rPr>
      <w:rFonts w:ascii="Times New Roman" w:eastAsia="Times New Roman" w:hAnsi="Times New Roman"/>
      <w:b/>
      <w:bCs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EFA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770EFA"/>
    <w:rPr>
      <w:rFonts w:ascii="Book Antiqua" w:hAnsi="Book Antiqua"/>
      <w:sz w:val="24"/>
    </w:rPr>
  </w:style>
  <w:style w:type="paragraph" w:styleId="Stopka">
    <w:name w:val="footer"/>
    <w:basedOn w:val="Normalny"/>
    <w:link w:val="StopkaZnak"/>
    <w:uiPriority w:val="99"/>
    <w:unhideWhenUsed/>
    <w:rsid w:val="00770EFA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770EFA"/>
    <w:rPr>
      <w:rFonts w:ascii="Book Antiqua" w:hAnsi="Book Antiqua"/>
      <w:sz w:val="24"/>
    </w:rPr>
  </w:style>
  <w:style w:type="paragraph" w:styleId="Tekstdymka">
    <w:name w:val="Balloon Text"/>
    <w:basedOn w:val="Normalny"/>
    <w:link w:val="TekstdymkaZnak"/>
    <w:uiPriority w:val="99"/>
    <w:unhideWhenUsed/>
    <w:rsid w:val="00770EF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770EF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9"/>
    <w:rsid w:val="00273BE6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link w:val="Nagwek2"/>
    <w:uiPriority w:val="99"/>
    <w:rsid w:val="00273BE6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link w:val="Nagwek3"/>
    <w:rsid w:val="00273BE6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link w:val="Nagwek4"/>
    <w:rsid w:val="00273BE6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link w:val="Nagwek5"/>
    <w:rsid w:val="00273BE6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link w:val="Nagwek6"/>
    <w:rsid w:val="00273BE6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link w:val="Nagwek7"/>
    <w:rsid w:val="00273BE6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link w:val="Nagwek8"/>
    <w:rsid w:val="00273BE6"/>
    <w:rPr>
      <w:rFonts w:ascii="Arial" w:eastAsia="Times New Roman" w:hAnsi="Arial"/>
      <w:sz w:val="24"/>
      <w:lang w:val="x-none" w:eastAsia="zh-CN"/>
    </w:rPr>
  </w:style>
  <w:style w:type="character" w:customStyle="1" w:styleId="Nagwek9Znak">
    <w:name w:val="Nagłówek 9 Znak"/>
    <w:link w:val="Nagwek9"/>
    <w:rsid w:val="00273BE6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WW8Num1z0">
    <w:name w:val="WW8Num1z0"/>
    <w:rsid w:val="00273BE6"/>
    <w:rPr>
      <w:rFonts w:cs="Verdana"/>
    </w:rPr>
  </w:style>
  <w:style w:type="character" w:customStyle="1" w:styleId="WW8Num2z0">
    <w:name w:val="WW8Num2z0"/>
    <w:rsid w:val="00273BE6"/>
    <w:rPr>
      <w:rFonts w:cs="Verdana"/>
    </w:rPr>
  </w:style>
  <w:style w:type="character" w:customStyle="1" w:styleId="WW8Num3z0">
    <w:name w:val="WW8Num3z0"/>
    <w:rsid w:val="00273BE6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273BE6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273BE6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273BE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273BE6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273BE6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273BE6"/>
    <w:rPr>
      <w:rFonts w:cs="Verdana"/>
      <w:b/>
    </w:rPr>
  </w:style>
  <w:style w:type="character" w:customStyle="1" w:styleId="WW8Num9z0">
    <w:name w:val="WW8Num9z0"/>
    <w:rsid w:val="00273BE6"/>
    <w:rPr>
      <w:rFonts w:ascii="Verdana" w:hAnsi="Verdana" w:cs="Times New Roman"/>
      <w:sz w:val="20"/>
    </w:rPr>
  </w:style>
  <w:style w:type="character" w:customStyle="1" w:styleId="WW8Num9z2">
    <w:name w:val="WW8Num9z2"/>
    <w:rsid w:val="00273BE6"/>
    <w:rPr>
      <w:rFonts w:cs="Times New Roman"/>
      <w:b w:val="0"/>
      <w:i w:val="0"/>
    </w:rPr>
  </w:style>
  <w:style w:type="character" w:customStyle="1" w:styleId="WW8Num10z0">
    <w:name w:val="WW8Num10z0"/>
    <w:rsid w:val="00273BE6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273BE6"/>
    <w:rPr>
      <w:rFonts w:cs="Times New Roman"/>
      <w:b w:val="0"/>
    </w:rPr>
  </w:style>
  <w:style w:type="character" w:customStyle="1" w:styleId="WW8Num12z0">
    <w:name w:val="WW8Num12z0"/>
    <w:rsid w:val="00273BE6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273BE6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273BE6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273BE6"/>
    <w:rPr>
      <w:rFonts w:ascii="OpenSymbol" w:hAnsi="OpenSymbol" w:cs="Times New Roman"/>
      <w:b w:val="0"/>
    </w:rPr>
  </w:style>
  <w:style w:type="character" w:customStyle="1" w:styleId="WW8Num15z0">
    <w:name w:val="WW8Num15z0"/>
    <w:rsid w:val="00273BE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273BE6"/>
    <w:rPr>
      <w:rFonts w:ascii="OpenSymbol" w:hAnsi="OpenSymbol" w:cs="OpenSymbol"/>
    </w:rPr>
  </w:style>
  <w:style w:type="character" w:customStyle="1" w:styleId="WW8Num16z0">
    <w:name w:val="WW8Num16z0"/>
    <w:rsid w:val="00273BE6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273BE6"/>
    <w:rPr>
      <w:rFonts w:ascii="OpenSymbol" w:hAnsi="OpenSymbol" w:cs="Times New Roman"/>
    </w:rPr>
  </w:style>
  <w:style w:type="character" w:customStyle="1" w:styleId="WW8Num17z0">
    <w:name w:val="WW8Num17z0"/>
    <w:rsid w:val="00273BE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273BE6"/>
    <w:rPr>
      <w:rFonts w:cs="Verdana"/>
    </w:rPr>
  </w:style>
  <w:style w:type="character" w:customStyle="1" w:styleId="WW8Num19z0">
    <w:name w:val="WW8Num19z0"/>
    <w:rsid w:val="00273BE6"/>
    <w:rPr>
      <w:rFonts w:ascii="Verdana" w:eastAsia="Times New Roman" w:hAnsi="Verdana" w:cs="Verdana"/>
    </w:rPr>
  </w:style>
  <w:style w:type="character" w:customStyle="1" w:styleId="WW8Num20z0">
    <w:name w:val="WW8Num20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273BE6"/>
    <w:rPr>
      <w:rFonts w:ascii="Verdana" w:hAnsi="Verdana" w:cs="Verdana" w:hint="default"/>
      <w:sz w:val="20"/>
    </w:rPr>
  </w:style>
  <w:style w:type="character" w:customStyle="1" w:styleId="WW8Num22z0">
    <w:name w:val="WW8Num22z0"/>
    <w:rsid w:val="00273BE6"/>
    <w:rPr>
      <w:rFonts w:eastAsia="Verdana" w:cs="Verdana" w:hint="default"/>
      <w:b w:val="0"/>
    </w:rPr>
  </w:style>
  <w:style w:type="character" w:customStyle="1" w:styleId="WW8Num23z0">
    <w:name w:val="WW8Num23z0"/>
    <w:rsid w:val="00273BE6"/>
    <w:rPr>
      <w:rFonts w:cs="Verdana" w:hint="default"/>
    </w:rPr>
  </w:style>
  <w:style w:type="character" w:customStyle="1" w:styleId="WW8Num24z0">
    <w:name w:val="WW8Num24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273BE6"/>
    <w:rPr>
      <w:rFonts w:cs="Verdana"/>
    </w:rPr>
  </w:style>
  <w:style w:type="character" w:customStyle="1" w:styleId="WW8Num24z2">
    <w:name w:val="WW8Num24z2"/>
    <w:rsid w:val="00273BE6"/>
  </w:style>
  <w:style w:type="character" w:customStyle="1" w:styleId="WW8Num24z3">
    <w:name w:val="WW8Num24z3"/>
    <w:rsid w:val="00273BE6"/>
  </w:style>
  <w:style w:type="character" w:customStyle="1" w:styleId="WW8Num24z4">
    <w:name w:val="WW8Num24z4"/>
    <w:rsid w:val="00273BE6"/>
  </w:style>
  <w:style w:type="character" w:customStyle="1" w:styleId="WW8Num24z5">
    <w:name w:val="WW8Num24z5"/>
    <w:rsid w:val="00273BE6"/>
  </w:style>
  <w:style w:type="character" w:customStyle="1" w:styleId="WW8Num24z6">
    <w:name w:val="WW8Num24z6"/>
    <w:rsid w:val="00273BE6"/>
  </w:style>
  <w:style w:type="character" w:customStyle="1" w:styleId="WW8Num24z7">
    <w:name w:val="WW8Num24z7"/>
    <w:rsid w:val="00273BE6"/>
  </w:style>
  <w:style w:type="character" w:customStyle="1" w:styleId="WW8Num24z8">
    <w:name w:val="WW8Num24z8"/>
    <w:rsid w:val="00273BE6"/>
  </w:style>
  <w:style w:type="character" w:customStyle="1" w:styleId="WW8Num25z0">
    <w:name w:val="WW8Num25z0"/>
    <w:rsid w:val="00273BE6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273BE6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273BE6"/>
    <w:rPr>
      <w:rFonts w:ascii="Verdana" w:hAnsi="Verdana" w:cs="Verdana" w:hint="default"/>
      <w:sz w:val="20"/>
    </w:rPr>
  </w:style>
  <w:style w:type="character" w:customStyle="1" w:styleId="WW8Num28z0">
    <w:name w:val="WW8Num28z0"/>
    <w:rsid w:val="00273BE6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273BE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273BE6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273BE6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273BE6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273BE6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273BE6"/>
    <w:rPr>
      <w:rFonts w:cs="Verdana" w:hint="default"/>
    </w:rPr>
  </w:style>
  <w:style w:type="character" w:customStyle="1" w:styleId="WW8Num35z0">
    <w:name w:val="WW8Num35z0"/>
    <w:rsid w:val="00273BE6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273BE6"/>
    <w:rPr>
      <w:rFonts w:hint="default"/>
    </w:rPr>
  </w:style>
  <w:style w:type="character" w:customStyle="1" w:styleId="WW8Num37z0">
    <w:name w:val="WW8Num37z0"/>
    <w:rsid w:val="00273BE6"/>
    <w:rPr>
      <w:rFonts w:ascii="Verdana" w:hAnsi="Verdana" w:cs="Verdana" w:hint="default"/>
      <w:sz w:val="20"/>
    </w:rPr>
  </w:style>
  <w:style w:type="character" w:customStyle="1" w:styleId="WW8Num38z0">
    <w:name w:val="WW8Num38z0"/>
    <w:rsid w:val="00273BE6"/>
    <w:rPr>
      <w:rFonts w:ascii="Verdana" w:hAnsi="Verdana" w:cs="Verdana" w:hint="default"/>
      <w:sz w:val="20"/>
    </w:rPr>
  </w:style>
  <w:style w:type="character" w:customStyle="1" w:styleId="WW8Num39z0">
    <w:name w:val="WW8Num39z0"/>
    <w:rsid w:val="00273BE6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273BE6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273BE6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273BE6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273BE6"/>
    <w:rPr>
      <w:rFonts w:cs="Verdana"/>
    </w:rPr>
  </w:style>
  <w:style w:type="character" w:customStyle="1" w:styleId="WW8Num43z1">
    <w:name w:val="WW8Num43z1"/>
    <w:rsid w:val="00273BE6"/>
  </w:style>
  <w:style w:type="character" w:customStyle="1" w:styleId="WW8Num43z2">
    <w:name w:val="WW8Num43z2"/>
    <w:rsid w:val="00273BE6"/>
  </w:style>
  <w:style w:type="character" w:customStyle="1" w:styleId="WW8Num43z3">
    <w:name w:val="WW8Num43z3"/>
    <w:rsid w:val="00273BE6"/>
  </w:style>
  <w:style w:type="character" w:customStyle="1" w:styleId="WW8Num43z4">
    <w:name w:val="WW8Num43z4"/>
    <w:rsid w:val="00273BE6"/>
  </w:style>
  <w:style w:type="character" w:customStyle="1" w:styleId="WW8Num43z5">
    <w:name w:val="WW8Num43z5"/>
    <w:rsid w:val="00273BE6"/>
  </w:style>
  <w:style w:type="character" w:customStyle="1" w:styleId="WW8Num43z6">
    <w:name w:val="WW8Num43z6"/>
    <w:rsid w:val="00273BE6"/>
  </w:style>
  <w:style w:type="character" w:customStyle="1" w:styleId="WW8Num43z7">
    <w:name w:val="WW8Num43z7"/>
    <w:rsid w:val="00273BE6"/>
  </w:style>
  <w:style w:type="character" w:customStyle="1" w:styleId="WW8Num43z8">
    <w:name w:val="WW8Num43z8"/>
    <w:rsid w:val="00273BE6"/>
  </w:style>
  <w:style w:type="character" w:customStyle="1" w:styleId="WW8Num15z3">
    <w:name w:val="WW8Num15z3"/>
    <w:rsid w:val="00273BE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273BE6"/>
    <w:rPr>
      <w:rFonts w:ascii="Symbol" w:hAnsi="Symbol" w:cs="OpenSymbol"/>
    </w:rPr>
  </w:style>
  <w:style w:type="character" w:customStyle="1" w:styleId="WW8Num44z1">
    <w:name w:val="WW8Num44z1"/>
    <w:rsid w:val="00273BE6"/>
    <w:rPr>
      <w:rFonts w:ascii="OpenSymbol" w:hAnsi="OpenSymbol" w:cs="OpenSymbol"/>
    </w:rPr>
  </w:style>
  <w:style w:type="character" w:customStyle="1" w:styleId="WW8Num45z0">
    <w:name w:val="WW8Num45z0"/>
    <w:rsid w:val="00273BE6"/>
    <w:rPr>
      <w:rFonts w:ascii="Symbol" w:hAnsi="Symbol" w:cs="OpenSymbol"/>
    </w:rPr>
  </w:style>
  <w:style w:type="character" w:customStyle="1" w:styleId="WW8Num45z1">
    <w:name w:val="WW8Num45z1"/>
    <w:rsid w:val="00273BE6"/>
    <w:rPr>
      <w:rFonts w:ascii="OpenSymbol" w:hAnsi="OpenSymbol" w:cs="OpenSymbol"/>
    </w:rPr>
  </w:style>
  <w:style w:type="character" w:customStyle="1" w:styleId="WW8Num6z1">
    <w:name w:val="WW8Num6z1"/>
    <w:rsid w:val="00273BE6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273BE6"/>
    <w:rPr>
      <w:rFonts w:cs="Times New Roman"/>
      <w:b w:val="0"/>
      <w:i w:val="0"/>
    </w:rPr>
  </w:style>
  <w:style w:type="character" w:customStyle="1" w:styleId="WW8Num16z3">
    <w:name w:val="WW8Num16z3"/>
    <w:rsid w:val="00273BE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273BE6"/>
    <w:rPr>
      <w:rFonts w:ascii="OpenSymbol" w:hAnsi="OpenSymbol" w:cs="Times New Roman"/>
    </w:rPr>
  </w:style>
  <w:style w:type="character" w:customStyle="1" w:styleId="WW8Num25z1">
    <w:name w:val="WW8Num25z1"/>
    <w:rsid w:val="00273BE6"/>
    <w:rPr>
      <w:rFonts w:cs="Verdana"/>
    </w:rPr>
  </w:style>
  <w:style w:type="character" w:customStyle="1" w:styleId="WW8Num25z2">
    <w:name w:val="WW8Num25z2"/>
    <w:rsid w:val="00273BE6"/>
  </w:style>
  <w:style w:type="character" w:customStyle="1" w:styleId="WW8Num25z3">
    <w:name w:val="WW8Num25z3"/>
    <w:rsid w:val="00273BE6"/>
  </w:style>
  <w:style w:type="character" w:customStyle="1" w:styleId="WW8Num25z4">
    <w:name w:val="WW8Num25z4"/>
    <w:rsid w:val="00273BE6"/>
  </w:style>
  <w:style w:type="character" w:customStyle="1" w:styleId="WW8Num25z5">
    <w:name w:val="WW8Num25z5"/>
    <w:rsid w:val="00273BE6"/>
  </w:style>
  <w:style w:type="character" w:customStyle="1" w:styleId="WW8Num25z6">
    <w:name w:val="WW8Num25z6"/>
    <w:rsid w:val="00273BE6"/>
  </w:style>
  <w:style w:type="character" w:customStyle="1" w:styleId="WW8Num25z7">
    <w:name w:val="WW8Num25z7"/>
    <w:rsid w:val="00273BE6"/>
  </w:style>
  <w:style w:type="character" w:customStyle="1" w:styleId="WW8Num25z8">
    <w:name w:val="WW8Num25z8"/>
    <w:rsid w:val="00273BE6"/>
  </w:style>
  <w:style w:type="character" w:customStyle="1" w:styleId="WW8Num29z1">
    <w:name w:val="WW8Num29z1"/>
    <w:rsid w:val="00273BE6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273BE6"/>
    <w:rPr>
      <w:rFonts w:ascii="Symbol" w:hAnsi="Symbol" w:cs="OpenSymbol"/>
    </w:rPr>
  </w:style>
  <w:style w:type="character" w:customStyle="1" w:styleId="WW8Num46z1">
    <w:name w:val="WW8Num46z1"/>
    <w:rsid w:val="00273BE6"/>
    <w:rPr>
      <w:rFonts w:ascii="OpenSymbol" w:hAnsi="OpenSymbol" w:cs="OpenSymbol"/>
    </w:rPr>
  </w:style>
  <w:style w:type="character" w:customStyle="1" w:styleId="Domylnaczcionkaakapitu3">
    <w:name w:val="Domyślna czcionka akapitu3"/>
    <w:rsid w:val="00273BE6"/>
  </w:style>
  <w:style w:type="character" w:customStyle="1" w:styleId="WW8Num2z1">
    <w:name w:val="WW8Num2z1"/>
    <w:rsid w:val="00273BE6"/>
    <w:rPr>
      <w:rFonts w:ascii="Courier New" w:hAnsi="Courier New" w:cs="Wingdings"/>
    </w:rPr>
  </w:style>
  <w:style w:type="character" w:customStyle="1" w:styleId="WW8Num2z2">
    <w:name w:val="WW8Num2z2"/>
    <w:rsid w:val="00273BE6"/>
    <w:rPr>
      <w:rFonts w:cs="Times New Roman"/>
    </w:rPr>
  </w:style>
  <w:style w:type="character" w:customStyle="1" w:styleId="WW8Num7z1">
    <w:name w:val="WW8Num7z1"/>
    <w:rsid w:val="00273BE6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273BE6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273BE6"/>
    <w:rPr>
      <w:rFonts w:cs="Times New Roman"/>
    </w:rPr>
  </w:style>
  <w:style w:type="character" w:customStyle="1" w:styleId="WW8Num15z2">
    <w:name w:val="WW8Num15z2"/>
    <w:rsid w:val="00273BE6"/>
    <w:rPr>
      <w:rFonts w:cs="Times New Roman"/>
      <w:b w:val="0"/>
      <w:i w:val="0"/>
    </w:rPr>
  </w:style>
  <w:style w:type="character" w:customStyle="1" w:styleId="WW8Num16z2">
    <w:name w:val="WW8Num16z2"/>
    <w:rsid w:val="00273BE6"/>
  </w:style>
  <w:style w:type="character" w:customStyle="1" w:styleId="WW8Num23z1">
    <w:name w:val="WW8Num23z1"/>
    <w:rsid w:val="00273BE6"/>
  </w:style>
  <w:style w:type="character" w:customStyle="1" w:styleId="WW8Num23z2">
    <w:name w:val="WW8Num23z2"/>
    <w:rsid w:val="00273BE6"/>
  </w:style>
  <w:style w:type="character" w:customStyle="1" w:styleId="WW8Num23z3">
    <w:name w:val="WW8Num23z3"/>
    <w:rsid w:val="00273BE6"/>
  </w:style>
  <w:style w:type="character" w:customStyle="1" w:styleId="WW8Num23z4">
    <w:name w:val="WW8Num23z4"/>
    <w:rsid w:val="00273BE6"/>
  </w:style>
  <w:style w:type="character" w:customStyle="1" w:styleId="WW8Num23z5">
    <w:name w:val="WW8Num23z5"/>
    <w:rsid w:val="00273BE6"/>
  </w:style>
  <w:style w:type="character" w:customStyle="1" w:styleId="WW8Num23z6">
    <w:name w:val="WW8Num23z6"/>
    <w:rsid w:val="00273BE6"/>
  </w:style>
  <w:style w:type="character" w:customStyle="1" w:styleId="WW8Num23z7">
    <w:name w:val="WW8Num23z7"/>
    <w:rsid w:val="00273BE6"/>
  </w:style>
  <w:style w:type="character" w:customStyle="1" w:styleId="WW8Num23z8">
    <w:name w:val="WW8Num23z8"/>
    <w:rsid w:val="00273BE6"/>
  </w:style>
  <w:style w:type="character" w:customStyle="1" w:styleId="WW8Num26z1">
    <w:name w:val="WW8Num26z1"/>
    <w:rsid w:val="00273BE6"/>
  </w:style>
  <w:style w:type="character" w:customStyle="1" w:styleId="WW8Num26z2">
    <w:name w:val="WW8Num26z2"/>
    <w:rsid w:val="00273BE6"/>
  </w:style>
  <w:style w:type="character" w:customStyle="1" w:styleId="WW8Num26z3">
    <w:name w:val="WW8Num26z3"/>
    <w:rsid w:val="00273BE6"/>
  </w:style>
  <w:style w:type="character" w:customStyle="1" w:styleId="WW8Num26z4">
    <w:name w:val="WW8Num26z4"/>
    <w:rsid w:val="00273BE6"/>
  </w:style>
  <w:style w:type="character" w:customStyle="1" w:styleId="WW8Num26z5">
    <w:name w:val="WW8Num26z5"/>
    <w:rsid w:val="00273BE6"/>
  </w:style>
  <w:style w:type="character" w:customStyle="1" w:styleId="WW8Num26z6">
    <w:name w:val="WW8Num26z6"/>
    <w:rsid w:val="00273BE6"/>
  </w:style>
  <w:style w:type="character" w:customStyle="1" w:styleId="WW8Num26z7">
    <w:name w:val="WW8Num26z7"/>
    <w:rsid w:val="00273BE6"/>
  </w:style>
  <w:style w:type="character" w:customStyle="1" w:styleId="WW8Num26z8">
    <w:name w:val="WW8Num26z8"/>
    <w:rsid w:val="00273BE6"/>
  </w:style>
  <w:style w:type="character" w:customStyle="1" w:styleId="WW8Num28z2">
    <w:name w:val="WW8Num28z2"/>
    <w:rsid w:val="00273BE6"/>
  </w:style>
  <w:style w:type="character" w:customStyle="1" w:styleId="WW8Num28z3">
    <w:name w:val="WW8Num28z3"/>
    <w:rsid w:val="00273BE6"/>
  </w:style>
  <w:style w:type="character" w:customStyle="1" w:styleId="WW8Num28z4">
    <w:name w:val="WW8Num28z4"/>
    <w:rsid w:val="00273BE6"/>
  </w:style>
  <w:style w:type="character" w:customStyle="1" w:styleId="WW8Num28z5">
    <w:name w:val="WW8Num28z5"/>
    <w:rsid w:val="00273BE6"/>
  </w:style>
  <w:style w:type="character" w:customStyle="1" w:styleId="WW8Num28z6">
    <w:name w:val="WW8Num28z6"/>
    <w:rsid w:val="00273BE6"/>
  </w:style>
  <w:style w:type="character" w:customStyle="1" w:styleId="WW8Num28z7">
    <w:name w:val="WW8Num28z7"/>
    <w:rsid w:val="00273BE6"/>
  </w:style>
  <w:style w:type="character" w:customStyle="1" w:styleId="WW8Num28z8">
    <w:name w:val="WW8Num28z8"/>
    <w:rsid w:val="00273BE6"/>
  </w:style>
  <w:style w:type="character" w:customStyle="1" w:styleId="WW8Num29z2">
    <w:name w:val="WW8Num29z2"/>
    <w:rsid w:val="00273BE6"/>
  </w:style>
  <w:style w:type="character" w:customStyle="1" w:styleId="WW8Num29z3">
    <w:name w:val="WW8Num29z3"/>
    <w:rsid w:val="00273BE6"/>
  </w:style>
  <w:style w:type="character" w:customStyle="1" w:styleId="WW8Num29z4">
    <w:name w:val="WW8Num29z4"/>
    <w:rsid w:val="00273BE6"/>
  </w:style>
  <w:style w:type="character" w:customStyle="1" w:styleId="WW8Num29z5">
    <w:name w:val="WW8Num29z5"/>
    <w:rsid w:val="00273BE6"/>
  </w:style>
  <w:style w:type="character" w:customStyle="1" w:styleId="WW8Num29z6">
    <w:name w:val="WW8Num29z6"/>
    <w:rsid w:val="00273BE6"/>
  </w:style>
  <w:style w:type="character" w:customStyle="1" w:styleId="WW8Num29z7">
    <w:name w:val="WW8Num29z7"/>
    <w:rsid w:val="00273BE6"/>
  </w:style>
  <w:style w:type="character" w:customStyle="1" w:styleId="WW8Num29z8">
    <w:name w:val="WW8Num29z8"/>
    <w:rsid w:val="00273BE6"/>
  </w:style>
  <w:style w:type="character" w:customStyle="1" w:styleId="WW8Num30z1">
    <w:name w:val="WW8Num30z1"/>
    <w:rsid w:val="00273BE6"/>
    <w:rPr>
      <w:rFonts w:cs="Times New Roman"/>
    </w:rPr>
  </w:style>
  <w:style w:type="character" w:customStyle="1" w:styleId="WW8Num30z2">
    <w:name w:val="WW8Num30z2"/>
    <w:rsid w:val="00273BE6"/>
  </w:style>
  <w:style w:type="character" w:customStyle="1" w:styleId="WW8Num30z3">
    <w:name w:val="WW8Num30z3"/>
    <w:rsid w:val="00273BE6"/>
  </w:style>
  <w:style w:type="character" w:customStyle="1" w:styleId="WW8Num30z4">
    <w:name w:val="WW8Num30z4"/>
    <w:rsid w:val="00273BE6"/>
  </w:style>
  <w:style w:type="character" w:customStyle="1" w:styleId="WW8Num30z5">
    <w:name w:val="WW8Num30z5"/>
    <w:rsid w:val="00273BE6"/>
  </w:style>
  <w:style w:type="character" w:customStyle="1" w:styleId="WW8Num30z6">
    <w:name w:val="WW8Num30z6"/>
    <w:rsid w:val="00273BE6"/>
  </w:style>
  <w:style w:type="character" w:customStyle="1" w:styleId="WW8Num30z7">
    <w:name w:val="WW8Num30z7"/>
    <w:rsid w:val="00273BE6"/>
  </w:style>
  <w:style w:type="character" w:customStyle="1" w:styleId="WW8Num30z8">
    <w:name w:val="WW8Num30z8"/>
    <w:rsid w:val="00273BE6"/>
  </w:style>
  <w:style w:type="character" w:customStyle="1" w:styleId="WW8Num31z1">
    <w:name w:val="WW8Num31z1"/>
    <w:rsid w:val="00273BE6"/>
  </w:style>
  <w:style w:type="character" w:customStyle="1" w:styleId="WW8Num31z2">
    <w:name w:val="WW8Num31z2"/>
    <w:rsid w:val="00273BE6"/>
  </w:style>
  <w:style w:type="character" w:customStyle="1" w:styleId="WW8Num31z3">
    <w:name w:val="WW8Num31z3"/>
    <w:rsid w:val="00273BE6"/>
  </w:style>
  <w:style w:type="character" w:customStyle="1" w:styleId="WW8Num31z4">
    <w:name w:val="WW8Num31z4"/>
    <w:rsid w:val="00273BE6"/>
  </w:style>
  <w:style w:type="character" w:customStyle="1" w:styleId="WW8Num31z5">
    <w:name w:val="WW8Num31z5"/>
    <w:rsid w:val="00273BE6"/>
  </w:style>
  <w:style w:type="character" w:customStyle="1" w:styleId="WW8Num31z6">
    <w:name w:val="WW8Num31z6"/>
    <w:rsid w:val="00273BE6"/>
  </w:style>
  <w:style w:type="character" w:customStyle="1" w:styleId="WW8Num31z7">
    <w:name w:val="WW8Num31z7"/>
    <w:rsid w:val="00273BE6"/>
  </w:style>
  <w:style w:type="character" w:customStyle="1" w:styleId="WW8Num31z8">
    <w:name w:val="WW8Num31z8"/>
    <w:rsid w:val="00273BE6"/>
  </w:style>
  <w:style w:type="character" w:customStyle="1" w:styleId="WW8Num32z1">
    <w:name w:val="WW8Num32z1"/>
    <w:rsid w:val="00273BE6"/>
  </w:style>
  <w:style w:type="character" w:customStyle="1" w:styleId="WW8Num32z2">
    <w:name w:val="WW8Num32z2"/>
    <w:rsid w:val="00273BE6"/>
  </w:style>
  <w:style w:type="character" w:customStyle="1" w:styleId="WW8Num32z3">
    <w:name w:val="WW8Num32z3"/>
    <w:rsid w:val="00273BE6"/>
  </w:style>
  <w:style w:type="character" w:customStyle="1" w:styleId="WW8Num32z4">
    <w:name w:val="WW8Num32z4"/>
    <w:rsid w:val="00273BE6"/>
  </w:style>
  <w:style w:type="character" w:customStyle="1" w:styleId="WW8Num32z5">
    <w:name w:val="WW8Num32z5"/>
    <w:rsid w:val="00273BE6"/>
  </w:style>
  <w:style w:type="character" w:customStyle="1" w:styleId="WW8Num32z6">
    <w:name w:val="WW8Num32z6"/>
    <w:rsid w:val="00273BE6"/>
  </w:style>
  <w:style w:type="character" w:customStyle="1" w:styleId="WW8Num32z7">
    <w:name w:val="WW8Num32z7"/>
    <w:rsid w:val="00273BE6"/>
  </w:style>
  <w:style w:type="character" w:customStyle="1" w:styleId="WW8Num32z8">
    <w:name w:val="WW8Num32z8"/>
    <w:rsid w:val="00273BE6"/>
  </w:style>
  <w:style w:type="character" w:customStyle="1" w:styleId="WW8Num33z1">
    <w:name w:val="WW8Num33z1"/>
    <w:rsid w:val="00273BE6"/>
  </w:style>
  <w:style w:type="character" w:customStyle="1" w:styleId="WW8Num33z2">
    <w:name w:val="WW8Num33z2"/>
    <w:rsid w:val="00273BE6"/>
  </w:style>
  <w:style w:type="character" w:customStyle="1" w:styleId="WW8Num33z3">
    <w:name w:val="WW8Num33z3"/>
    <w:rsid w:val="00273BE6"/>
  </w:style>
  <w:style w:type="character" w:customStyle="1" w:styleId="WW8Num33z4">
    <w:name w:val="WW8Num33z4"/>
    <w:rsid w:val="00273BE6"/>
  </w:style>
  <w:style w:type="character" w:customStyle="1" w:styleId="WW8Num33z5">
    <w:name w:val="WW8Num33z5"/>
    <w:rsid w:val="00273BE6"/>
  </w:style>
  <w:style w:type="character" w:customStyle="1" w:styleId="WW8Num33z6">
    <w:name w:val="WW8Num33z6"/>
    <w:rsid w:val="00273BE6"/>
  </w:style>
  <w:style w:type="character" w:customStyle="1" w:styleId="WW8Num33z7">
    <w:name w:val="WW8Num33z7"/>
    <w:rsid w:val="00273BE6"/>
  </w:style>
  <w:style w:type="character" w:customStyle="1" w:styleId="WW8Num33z8">
    <w:name w:val="WW8Num33z8"/>
    <w:rsid w:val="00273BE6"/>
  </w:style>
  <w:style w:type="character" w:customStyle="1" w:styleId="WW8Num34z2">
    <w:name w:val="WW8Num34z2"/>
    <w:rsid w:val="00273BE6"/>
  </w:style>
  <w:style w:type="character" w:customStyle="1" w:styleId="WW8Num34z3">
    <w:name w:val="WW8Num34z3"/>
    <w:rsid w:val="00273BE6"/>
  </w:style>
  <w:style w:type="character" w:customStyle="1" w:styleId="WW8Num34z4">
    <w:name w:val="WW8Num34z4"/>
    <w:rsid w:val="00273BE6"/>
  </w:style>
  <w:style w:type="character" w:customStyle="1" w:styleId="WW8Num34z5">
    <w:name w:val="WW8Num34z5"/>
    <w:rsid w:val="00273BE6"/>
  </w:style>
  <w:style w:type="character" w:customStyle="1" w:styleId="WW8Num34z6">
    <w:name w:val="WW8Num34z6"/>
    <w:rsid w:val="00273BE6"/>
  </w:style>
  <w:style w:type="character" w:customStyle="1" w:styleId="WW8Num34z7">
    <w:name w:val="WW8Num34z7"/>
    <w:rsid w:val="00273BE6"/>
  </w:style>
  <w:style w:type="character" w:customStyle="1" w:styleId="WW8Num34z8">
    <w:name w:val="WW8Num34z8"/>
    <w:rsid w:val="00273BE6"/>
  </w:style>
  <w:style w:type="character" w:customStyle="1" w:styleId="WW8Num35z1">
    <w:name w:val="WW8Num35z1"/>
    <w:rsid w:val="00273BE6"/>
    <w:rPr>
      <w:rFonts w:ascii="OpenSymbol" w:hAnsi="OpenSymbol" w:cs="Times New Roman"/>
      <w:b w:val="0"/>
    </w:rPr>
  </w:style>
  <w:style w:type="character" w:customStyle="1" w:styleId="WW8Num36z1">
    <w:name w:val="WW8Num36z1"/>
    <w:rsid w:val="00273BE6"/>
    <w:rPr>
      <w:rFonts w:ascii="OpenSymbol" w:hAnsi="OpenSymbol" w:cs="OpenSymbol"/>
    </w:rPr>
  </w:style>
  <w:style w:type="character" w:customStyle="1" w:styleId="WW8Num36z3">
    <w:name w:val="WW8Num36z3"/>
    <w:rsid w:val="00273BE6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273BE6"/>
    <w:rPr>
      <w:rFonts w:ascii="OpenSymbol" w:hAnsi="OpenSymbol" w:cs="Times New Roman"/>
    </w:rPr>
  </w:style>
  <w:style w:type="character" w:customStyle="1" w:styleId="WW8Num38z1">
    <w:name w:val="WW8Num38z1"/>
    <w:rsid w:val="00273BE6"/>
    <w:rPr>
      <w:rFonts w:ascii="OpenSymbol" w:hAnsi="OpenSymbol" w:cs="OpenSymbol"/>
    </w:rPr>
  </w:style>
  <w:style w:type="character" w:customStyle="1" w:styleId="WW8Num39z1">
    <w:name w:val="WW8Num39z1"/>
    <w:rsid w:val="00273BE6"/>
    <w:rPr>
      <w:rFonts w:ascii="OpenSymbol" w:hAnsi="OpenSymbol" w:cs="OpenSymbol"/>
    </w:rPr>
  </w:style>
  <w:style w:type="character" w:customStyle="1" w:styleId="WW8Num40z1">
    <w:name w:val="WW8Num40z1"/>
    <w:rsid w:val="00273BE6"/>
    <w:rPr>
      <w:rFonts w:ascii="OpenSymbol" w:hAnsi="OpenSymbol" w:cs="OpenSymbol"/>
    </w:rPr>
  </w:style>
  <w:style w:type="character" w:customStyle="1" w:styleId="WW8Num41z1">
    <w:name w:val="WW8Num41z1"/>
    <w:rsid w:val="00273BE6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273BE6"/>
  </w:style>
  <w:style w:type="character" w:customStyle="1" w:styleId="WW8Num41z3">
    <w:name w:val="WW8Num41z3"/>
    <w:rsid w:val="00273BE6"/>
  </w:style>
  <w:style w:type="character" w:customStyle="1" w:styleId="WW8Num41z4">
    <w:name w:val="WW8Num41z4"/>
    <w:rsid w:val="00273BE6"/>
  </w:style>
  <w:style w:type="character" w:customStyle="1" w:styleId="WW8Num41z5">
    <w:name w:val="WW8Num41z5"/>
    <w:rsid w:val="00273BE6"/>
  </w:style>
  <w:style w:type="character" w:customStyle="1" w:styleId="WW8Num41z6">
    <w:name w:val="WW8Num41z6"/>
    <w:rsid w:val="00273BE6"/>
  </w:style>
  <w:style w:type="character" w:customStyle="1" w:styleId="WW8Num41z7">
    <w:name w:val="WW8Num41z7"/>
    <w:rsid w:val="00273BE6"/>
  </w:style>
  <w:style w:type="character" w:customStyle="1" w:styleId="WW8Num41z8">
    <w:name w:val="WW8Num41z8"/>
    <w:rsid w:val="00273BE6"/>
  </w:style>
  <w:style w:type="character" w:customStyle="1" w:styleId="WW8Num44z2">
    <w:name w:val="WW8Num44z2"/>
    <w:rsid w:val="00273BE6"/>
  </w:style>
  <w:style w:type="character" w:customStyle="1" w:styleId="WW8Num44z3">
    <w:name w:val="WW8Num44z3"/>
    <w:rsid w:val="00273BE6"/>
  </w:style>
  <w:style w:type="character" w:customStyle="1" w:styleId="WW8Num44z4">
    <w:name w:val="WW8Num44z4"/>
    <w:rsid w:val="00273BE6"/>
  </w:style>
  <w:style w:type="character" w:customStyle="1" w:styleId="WW8Num44z5">
    <w:name w:val="WW8Num44z5"/>
    <w:rsid w:val="00273BE6"/>
  </w:style>
  <w:style w:type="character" w:customStyle="1" w:styleId="WW8Num44z6">
    <w:name w:val="WW8Num44z6"/>
    <w:rsid w:val="00273BE6"/>
  </w:style>
  <w:style w:type="character" w:customStyle="1" w:styleId="WW8Num44z7">
    <w:name w:val="WW8Num44z7"/>
    <w:rsid w:val="00273BE6"/>
  </w:style>
  <w:style w:type="character" w:customStyle="1" w:styleId="WW8Num44z8">
    <w:name w:val="WW8Num44z8"/>
    <w:rsid w:val="00273BE6"/>
  </w:style>
  <w:style w:type="character" w:customStyle="1" w:styleId="WW8Num45z2">
    <w:name w:val="WW8Num45z2"/>
    <w:rsid w:val="00273BE6"/>
  </w:style>
  <w:style w:type="character" w:customStyle="1" w:styleId="WW8Num45z3">
    <w:name w:val="WW8Num45z3"/>
    <w:rsid w:val="00273BE6"/>
  </w:style>
  <w:style w:type="character" w:customStyle="1" w:styleId="WW8Num45z4">
    <w:name w:val="WW8Num45z4"/>
    <w:rsid w:val="00273BE6"/>
  </w:style>
  <w:style w:type="character" w:customStyle="1" w:styleId="WW8Num45z5">
    <w:name w:val="WW8Num45z5"/>
    <w:rsid w:val="00273BE6"/>
  </w:style>
  <w:style w:type="character" w:customStyle="1" w:styleId="WW8Num45z6">
    <w:name w:val="WW8Num45z6"/>
    <w:rsid w:val="00273BE6"/>
  </w:style>
  <w:style w:type="character" w:customStyle="1" w:styleId="WW8Num45z7">
    <w:name w:val="WW8Num45z7"/>
    <w:rsid w:val="00273BE6"/>
  </w:style>
  <w:style w:type="character" w:customStyle="1" w:styleId="WW8Num45z8">
    <w:name w:val="WW8Num45z8"/>
    <w:rsid w:val="00273BE6"/>
  </w:style>
  <w:style w:type="character" w:customStyle="1" w:styleId="WW8Num46z2">
    <w:name w:val="WW8Num46z2"/>
    <w:rsid w:val="00273BE6"/>
  </w:style>
  <w:style w:type="character" w:customStyle="1" w:styleId="WW8Num46z3">
    <w:name w:val="WW8Num46z3"/>
    <w:rsid w:val="00273BE6"/>
  </w:style>
  <w:style w:type="character" w:customStyle="1" w:styleId="WW8Num46z4">
    <w:name w:val="WW8Num46z4"/>
    <w:rsid w:val="00273BE6"/>
  </w:style>
  <w:style w:type="character" w:customStyle="1" w:styleId="WW8Num46z5">
    <w:name w:val="WW8Num46z5"/>
    <w:rsid w:val="00273BE6"/>
  </w:style>
  <w:style w:type="character" w:customStyle="1" w:styleId="WW8Num46z6">
    <w:name w:val="WW8Num46z6"/>
    <w:rsid w:val="00273BE6"/>
  </w:style>
  <w:style w:type="character" w:customStyle="1" w:styleId="WW8Num46z7">
    <w:name w:val="WW8Num46z7"/>
    <w:rsid w:val="00273BE6"/>
  </w:style>
  <w:style w:type="character" w:customStyle="1" w:styleId="WW8Num46z8">
    <w:name w:val="WW8Num46z8"/>
    <w:rsid w:val="00273BE6"/>
  </w:style>
  <w:style w:type="character" w:customStyle="1" w:styleId="WW8Num47z0">
    <w:name w:val="WW8Num47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273BE6"/>
    <w:rPr>
      <w:rFonts w:ascii="Verdana" w:hAnsi="Verdana" w:cs="Verdana" w:hint="default"/>
      <w:sz w:val="20"/>
    </w:rPr>
  </w:style>
  <w:style w:type="character" w:customStyle="1" w:styleId="WW8Num48z1">
    <w:name w:val="WW8Num48z1"/>
    <w:rsid w:val="00273BE6"/>
  </w:style>
  <w:style w:type="character" w:customStyle="1" w:styleId="WW8Num48z2">
    <w:name w:val="WW8Num48z2"/>
    <w:rsid w:val="00273BE6"/>
  </w:style>
  <w:style w:type="character" w:customStyle="1" w:styleId="WW8Num48z3">
    <w:name w:val="WW8Num48z3"/>
    <w:rsid w:val="00273BE6"/>
  </w:style>
  <w:style w:type="character" w:customStyle="1" w:styleId="WW8Num48z4">
    <w:name w:val="WW8Num48z4"/>
    <w:rsid w:val="00273BE6"/>
  </w:style>
  <w:style w:type="character" w:customStyle="1" w:styleId="WW8Num48z5">
    <w:name w:val="WW8Num48z5"/>
    <w:rsid w:val="00273BE6"/>
  </w:style>
  <w:style w:type="character" w:customStyle="1" w:styleId="WW8Num48z6">
    <w:name w:val="WW8Num48z6"/>
    <w:rsid w:val="00273BE6"/>
  </w:style>
  <w:style w:type="character" w:customStyle="1" w:styleId="WW8Num48z7">
    <w:name w:val="WW8Num48z7"/>
    <w:rsid w:val="00273BE6"/>
  </w:style>
  <w:style w:type="character" w:customStyle="1" w:styleId="WW8Num48z8">
    <w:name w:val="WW8Num48z8"/>
    <w:rsid w:val="00273BE6"/>
  </w:style>
  <w:style w:type="character" w:customStyle="1" w:styleId="WW8Num49z0">
    <w:name w:val="WW8Num49z0"/>
    <w:rsid w:val="00273BE6"/>
    <w:rPr>
      <w:rFonts w:eastAsia="Verdana" w:cs="Verdana" w:hint="default"/>
      <w:b w:val="0"/>
    </w:rPr>
  </w:style>
  <w:style w:type="character" w:customStyle="1" w:styleId="WW8Num49z1">
    <w:name w:val="WW8Num49z1"/>
    <w:rsid w:val="00273BE6"/>
  </w:style>
  <w:style w:type="character" w:customStyle="1" w:styleId="WW8Num49z2">
    <w:name w:val="WW8Num49z2"/>
    <w:rsid w:val="00273BE6"/>
  </w:style>
  <w:style w:type="character" w:customStyle="1" w:styleId="WW8Num49z3">
    <w:name w:val="WW8Num49z3"/>
    <w:rsid w:val="00273BE6"/>
  </w:style>
  <w:style w:type="character" w:customStyle="1" w:styleId="WW8Num49z4">
    <w:name w:val="WW8Num49z4"/>
    <w:rsid w:val="00273BE6"/>
  </w:style>
  <w:style w:type="character" w:customStyle="1" w:styleId="WW8Num49z5">
    <w:name w:val="WW8Num49z5"/>
    <w:rsid w:val="00273BE6"/>
  </w:style>
  <w:style w:type="character" w:customStyle="1" w:styleId="WW8Num49z6">
    <w:name w:val="WW8Num49z6"/>
    <w:rsid w:val="00273BE6"/>
  </w:style>
  <w:style w:type="character" w:customStyle="1" w:styleId="WW8Num49z7">
    <w:name w:val="WW8Num49z7"/>
    <w:rsid w:val="00273BE6"/>
  </w:style>
  <w:style w:type="character" w:customStyle="1" w:styleId="WW8Num49z8">
    <w:name w:val="WW8Num49z8"/>
    <w:rsid w:val="00273BE6"/>
  </w:style>
  <w:style w:type="character" w:customStyle="1" w:styleId="WW8Num50z0">
    <w:name w:val="WW8Num50z0"/>
    <w:rsid w:val="00273BE6"/>
    <w:rPr>
      <w:rFonts w:hint="default"/>
    </w:rPr>
  </w:style>
  <w:style w:type="character" w:customStyle="1" w:styleId="WW8Num50z1">
    <w:name w:val="WW8Num50z1"/>
    <w:rsid w:val="00273BE6"/>
  </w:style>
  <w:style w:type="character" w:customStyle="1" w:styleId="WW8Num50z2">
    <w:name w:val="WW8Num50z2"/>
    <w:rsid w:val="00273BE6"/>
  </w:style>
  <w:style w:type="character" w:customStyle="1" w:styleId="WW8Num50z3">
    <w:name w:val="WW8Num50z3"/>
    <w:rsid w:val="00273BE6"/>
  </w:style>
  <w:style w:type="character" w:customStyle="1" w:styleId="WW8Num50z4">
    <w:name w:val="WW8Num50z4"/>
    <w:rsid w:val="00273BE6"/>
  </w:style>
  <w:style w:type="character" w:customStyle="1" w:styleId="WW8Num50z5">
    <w:name w:val="WW8Num50z5"/>
    <w:rsid w:val="00273BE6"/>
  </w:style>
  <w:style w:type="character" w:customStyle="1" w:styleId="WW8Num50z6">
    <w:name w:val="WW8Num50z6"/>
    <w:rsid w:val="00273BE6"/>
  </w:style>
  <w:style w:type="character" w:customStyle="1" w:styleId="WW8Num50z7">
    <w:name w:val="WW8Num50z7"/>
    <w:rsid w:val="00273BE6"/>
  </w:style>
  <w:style w:type="character" w:customStyle="1" w:styleId="WW8Num50z8">
    <w:name w:val="WW8Num50z8"/>
    <w:rsid w:val="00273BE6"/>
  </w:style>
  <w:style w:type="character" w:customStyle="1" w:styleId="WW8Num51z0">
    <w:name w:val="WW8Num51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273BE6"/>
  </w:style>
  <w:style w:type="character" w:customStyle="1" w:styleId="WW8Num51z2">
    <w:name w:val="WW8Num51z2"/>
    <w:rsid w:val="00273BE6"/>
  </w:style>
  <w:style w:type="character" w:customStyle="1" w:styleId="WW8Num51z3">
    <w:name w:val="WW8Num51z3"/>
    <w:rsid w:val="00273BE6"/>
  </w:style>
  <w:style w:type="character" w:customStyle="1" w:styleId="WW8Num51z4">
    <w:name w:val="WW8Num51z4"/>
    <w:rsid w:val="00273BE6"/>
  </w:style>
  <w:style w:type="character" w:customStyle="1" w:styleId="WW8Num51z5">
    <w:name w:val="WW8Num51z5"/>
    <w:rsid w:val="00273BE6"/>
  </w:style>
  <w:style w:type="character" w:customStyle="1" w:styleId="WW8Num51z6">
    <w:name w:val="WW8Num51z6"/>
    <w:rsid w:val="00273BE6"/>
  </w:style>
  <w:style w:type="character" w:customStyle="1" w:styleId="WW8Num51z7">
    <w:name w:val="WW8Num51z7"/>
    <w:rsid w:val="00273BE6"/>
  </w:style>
  <w:style w:type="character" w:customStyle="1" w:styleId="WW8Num51z8">
    <w:name w:val="WW8Num51z8"/>
    <w:rsid w:val="00273BE6"/>
  </w:style>
  <w:style w:type="character" w:customStyle="1" w:styleId="WW8Num52z0">
    <w:name w:val="WW8Num52z0"/>
    <w:rsid w:val="00273BE6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273BE6"/>
  </w:style>
  <w:style w:type="character" w:customStyle="1" w:styleId="WW8Num52z2">
    <w:name w:val="WW8Num52z2"/>
    <w:rsid w:val="00273BE6"/>
  </w:style>
  <w:style w:type="character" w:customStyle="1" w:styleId="WW8Num52z3">
    <w:name w:val="WW8Num52z3"/>
    <w:rsid w:val="00273BE6"/>
  </w:style>
  <w:style w:type="character" w:customStyle="1" w:styleId="WW8Num52z4">
    <w:name w:val="WW8Num52z4"/>
    <w:rsid w:val="00273BE6"/>
  </w:style>
  <w:style w:type="character" w:customStyle="1" w:styleId="WW8Num52z5">
    <w:name w:val="WW8Num52z5"/>
    <w:rsid w:val="00273BE6"/>
  </w:style>
  <w:style w:type="character" w:customStyle="1" w:styleId="WW8Num52z6">
    <w:name w:val="WW8Num52z6"/>
    <w:rsid w:val="00273BE6"/>
  </w:style>
  <w:style w:type="character" w:customStyle="1" w:styleId="WW8Num52z7">
    <w:name w:val="WW8Num52z7"/>
    <w:rsid w:val="00273BE6"/>
  </w:style>
  <w:style w:type="character" w:customStyle="1" w:styleId="WW8Num52z8">
    <w:name w:val="WW8Num52z8"/>
    <w:rsid w:val="00273BE6"/>
  </w:style>
  <w:style w:type="character" w:customStyle="1" w:styleId="WW8Num53z0">
    <w:name w:val="WW8Num53z0"/>
    <w:rsid w:val="00273BE6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273BE6"/>
    <w:rPr>
      <w:rFonts w:ascii="Verdana" w:hAnsi="Verdana" w:cs="Verdana" w:hint="default"/>
      <w:sz w:val="20"/>
    </w:rPr>
  </w:style>
  <w:style w:type="character" w:customStyle="1" w:styleId="WW8Num54z1">
    <w:name w:val="WW8Num54z1"/>
    <w:rsid w:val="00273BE6"/>
  </w:style>
  <w:style w:type="character" w:customStyle="1" w:styleId="WW8Num54z2">
    <w:name w:val="WW8Num54z2"/>
    <w:rsid w:val="00273BE6"/>
  </w:style>
  <w:style w:type="character" w:customStyle="1" w:styleId="WW8Num54z3">
    <w:name w:val="WW8Num54z3"/>
    <w:rsid w:val="00273BE6"/>
  </w:style>
  <w:style w:type="character" w:customStyle="1" w:styleId="WW8Num54z4">
    <w:name w:val="WW8Num54z4"/>
    <w:rsid w:val="00273BE6"/>
  </w:style>
  <w:style w:type="character" w:customStyle="1" w:styleId="WW8Num54z5">
    <w:name w:val="WW8Num54z5"/>
    <w:rsid w:val="00273BE6"/>
  </w:style>
  <w:style w:type="character" w:customStyle="1" w:styleId="WW8Num54z6">
    <w:name w:val="WW8Num54z6"/>
    <w:rsid w:val="00273BE6"/>
  </w:style>
  <w:style w:type="character" w:customStyle="1" w:styleId="WW8Num54z7">
    <w:name w:val="WW8Num54z7"/>
    <w:rsid w:val="00273BE6"/>
  </w:style>
  <w:style w:type="character" w:customStyle="1" w:styleId="WW8Num54z8">
    <w:name w:val="WW8Num54z8"/>
    <w:rsid w:val="00273BE6"/>
  </w:style>
  <w:style w:type="character" w:customStyle="1" w:styleId="WW8Num55z0">
    <w:name w:val="WW8Num55z0"/>
    <w:rsid w:val="00273BE6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273BE6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273BE6"/>
  </w:style>
  <w:style w:type="character" w:customStyle="1" w:styleId="WW8Num56z2">
    <w:name w:val="WW8Num56z2"/>
    <w:rsid w:val="00273BE6"/>
  </w:style>
  <w:style w:type="character" w:customStyle="1" w:styleId="WW8Num56z3">
    <w:name w:val="WW8Num56z3"/>
    <w:rsid w:val="00273BE6"/>
  </w:style>
  <w:style w:type="character" w:customStyle="1" w:styleId="WW8Num56z4">
    <w:name w:val="WW8Num56z4"/>
    <w:rsid w:val="00273BE6"/>
  </w:style>
  <w:style w:type="character" w:customStyle="1" w:styleId="WW8Num56z5">
    <w:name w:val="WW8Num56z5"/>
    <w:rsid w:val="00273BE6"/>
  </w:style>
  <w:style w:type="character" w:customStyle="1" w:styleId="WW8Num56z6">
    <w:name w:val="WW8Num56z6"/>
    <w:rsid w:val="00273BE6"/>
  </w:style>
  <w:style w:type="character" w:customStyle="1" w:styleId="WW8Num56z7">
    <w:name w:val="WW8Num56z7"/>
    <w:rsid w:val="00273BE6"/>
  </w:style>
  <w:style w:type="character" w:customStyle="1" w:styleId="WW8Num56z8">
    <w:name w:val="WW8Num56z8"/>
    <w:rsid w:val="00273BE6"/>
  </w:style>
  <w:style w:type="character" w:customStyle="1" w:styleId="WW8Num57z0">
    <w:name w:val="WW8Num57z0"/>
    <w:rsid w:val="00273BE6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273BE6"/>
  </w:style>
  <w:style w:type="character" w:customStyle="1" w:styleId="WW8Num57z2">
    <w:name w:val="WW8Num57z2"/>
    <w:rsid w:val="00273BE6"/>
  </w:style>
  <w:style w:type="character" w:customStyle="1" w:styleId="WW8Num57z3">
    <w:name w:val="WW8Num57z3"/>
    <w:rsid w:val="00273BE6"/>
  </w:style>
  <w:style w:type="character" w:customStyle="1" w:styleId="WW8Num57z4">
    <w:name w:val="WW8Num57z4"/>
    <w:rsid w:val="00273BE6"/>
  </w:style>
  <w:style w:type="character" w:customStyle="1" w:styleId="WW8Num57z5">
    <w:name w:val="WW8Num57z5"/>
    <w:rsid w:val="00273BE6"/>
  </w:style>
  <w:style w:type="character" w:customStyle="1" w:styleId="WW8Num57z6">
    <w:name w:val="WW8Num57z6"/>
    <w:rsid w:val="00273BE6"/>
  </w:style>
  <w:style w:type="character" w:customStyle="1" w:styleId="WW8Num57z7">
    <w:name w:val="WW8Num57z7"/>
    <w:rsid w:val="00273BE6"/>
  </w:style>
  <w:style w:type="character" w:customStyle="1" w:styleId="WW8Num57z8">
    <w:name w:val="WW8Num57z8"/>
    <w:rsid w:val="00273BE6"/>
  </w:style>
  <w:style w:type="character" w:customStyle="1" w:styleId="WW8Num58z0">
    <w:name w:val="WW8Num58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273BE6"/>
  </w:style>
  <w:style w:type="character" w:customStyle="1" w:styleId="WW8Num58z2">
    <w:name w:val="WW8Num58z2"/>
    <w:rsid w:val="00273BE6"/>
  </w:style>
  <w:style w:type="character" w:customStyle="1" w:styleId="WW8Num58z3">
    <w:name w:val="WW8Num58z3"/>
    <w:rsid w:val="00273BE6"/>
  </w:style>
  <w:style w:type="character" w:customStyle="1" w:styleId="WW8Num58z4">
    <w:name w:val="WW8Num58z4"/>
    <w:rsid w:val="00273BE6"/>
  </w:style>
  <w:style w:type="character" w:customStyle="1" w:styleId="WW8Num58z5">
    <w:name w:val="WW8Num58z5"/>
    <w:rsid w:val="00273BE6"/>
  </w:style>
  <w:style w:type="character" w:customStyle="1" w:styleId="WW8Num58z6">
    <w:name w:val="WW8Num58z6"/>
    <w:rsid w:val="00273BE6"/>
  </w:style>
  <w:style w:type="character" w:customStyle="1" w:styleId="WW8Num58z7">
    <w:name w:val="WW8Num58z7"/>
    <w:rsid w:val="00273BE6"/>
  </w:style>
  <w:style w:type="character" w:customStyle="1" w:styleId="WW8Num58z8">
    <w:name w:val="WW8Num58z8"/>
    <w:rsid w:val="00273BE6"/>
  </w:style>
  <w:style w:type="character" w:customStyle="1" w:styleId="WW8Num59z0">
    <w:name w:val="WW8Num59z0"/>
    <w:rsid w:val="00273BE6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273BE6"/>
  </w:style>
  <w:style w:type="character" w:customStyle="1" w:styleId="WW8Num59z2">
    <w:name w:val="WW8Num59z2"/>
    <w:rsid w:val="00273BE6"/>
  </w:style>
  <w:style w:type="character" w:customStyle="1" w:styleId="WW8Num59z3">
    <w:name w:val="WW8Num59z3"/>
    <w:rsid w:val="00273BE6"/>
  </w:style>
  <w:style w:type="character" w:customStyle="1" w:styleId="WW8Num59z4">
    <w:name w:val="WW8Num59z4"/>
    <w:rsid w:val="00273BE6"/>
  </w:style>
  <w:style w:type="character" w:customStyle="1" w:styleId="WW8Num59z5">
    <w:name w:val="WW8Num59z5"/>
    <w:rsid w:val="00273BE6"/>
  </w:style>
  <w:style w:type="character" w:customStyle="1" w:styleId="WW8Num59z6">
    <w:name w:val="WW8Num59z6"/>
    <w:rsid w:val="00273BE6"/>
  </w:style>
  <w:style w:type="character" w:customStyle="1" w:styleId="WW8Num59z7">
    <w:name w:val="WW8Num59z7"/>
    <w:rsid w:val="00273BE6"/>
  </w:style>
  <w:style w:type="character" w:customStyle="1" w:styleId="WW8Num59z8">
    <w:name w:val="WW8Num59z8"/>
    <w:rsid w:val="00273BE6"/>
  </w:style>
  <w:style w:type="character" w:customStyle="1" w:styleId="WW8Num60z0">
    <w:name w:val="WW8Num60z0"/>
    <w:rsid w:val="00273BE6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273BE6"/>
  </w:style>
  <w:style w:type="character" w:customStyle="1" w:styleId="WW8Num60z2">
    <w:name w:val="WW8Num60z2"/>
    <w:rsid w:val="00273BE6"/>
  </w:style>
  <w:style w:type="character" w:customStyle="1" w:styleId="WW8Num60z3">
    <w:name w:val="WW8Num60z3"/>
    <w:rsid w:val="00273BE6"/>
  </w:style>
  <w:style w:type="character" w:customStyle="1" w:styleId="WW8Num60z4">
    <w:name w:val="WW8Num60z4"/>
    <w:rsid w:val="00273BE6"/>
  </w:style>
  <w:style w:type="character" w:customStyle="1" w:styleId="WW8Num60z5">
    <w:name w:val="WW8Num60z5"/>
    <w:rsid w:val="00273BE6"/>
  </w:style>
  <w:style w:type="character" w:customStyle="1" w:styleId="WW8Num60z6">
    <w:name w:val="WW8Num60z6"/>
    <w:rsid w:val="00273BE6"/>
  </w:style>
  <w:style w:type="character" w:customStyle="1" w:styleId="WW8Num60z7">
    <w:name w:val="WW8Num60z7"/>
    <w:rsid w:val="00273BE6"/>
  </w:style>
  <w:style w:type="character" w:customStyle="1" w:styleId="WW8Num60z8">
    <w:name w:val="WW8Num60z8"/>
    <w:rsid w:val="00273BE6"/>
  </w:style>
  <w:style w:type="character" w:customStyle="1" w:styleId="WW8Num61z0">
    <w:name w:val="WW8Num61z0"/>
    <w:rsid w:val="00273BE6"/>
    <w:rPr>
      <w:rFonts w:ascii="Symbol" w:hAnsi="Symbol" w:cs="Symbol" w:hint="default"/>
    </w:rPr>
  </w:style>
  <w:style w:type="character" w:customStyle="1" w:styleId="WW8Num61z1">
    <w:name w:val="WW8Num61z1"/>
    <w:rsid w:val="00273BE6"/>
    <w:rPr>
      <w:rFonts w:ascii="Courier New" w:hAnsi="Courier New" w:cs="Courier New" w:hint="default"/>
    </w:rPr>
  </w:style>
  <w:style w:type="character" w:customStyle="1" w:styleId="WW8Num61z2">
    <w:name w:val="WW8Num61z2"/>
    <w:rsid w:val="00273BE6"/>
    <w:rPr>
      <w:rFonts w:ascii="Wingdings" w:hAnsi="Wingdings" w:cs="Wingdings" w:hint="default"/>
    </w:rPr>
  </w:style>
  <w:style w:type="character" w:customStyle="1" w:styleId="WW8Num62z0">
    <w:name w:val="WW8Num62z0"/>
    <w:rsid w:val="00273BE6"/>
    <w:rPr>
      <w:rFonts w:hint="default"/>
    </w:rPr>
  </w:style>
  <w:style w:type="character" w:customStyle="1" w:styleId="WW8Num62z1">
    <w:name w:val="WW8Num62z1"/>
    <w:rsid w:val="00273BE6"/>
  </w:style>
  <w:style w:type="character" w:customStyle="1" w:styleId="WW8Num62z2">
    <w:name w:val="WW8Num62z2"/>
    <w:rsid w:val="00273BE6"/>
  </w:style>
  <w:style w:type="character" w:customStyle="1" w:styleId="WW8Num62z3">
    <w:name w:val="WW8Num62z3"/>
    <w:rsid w:val="00273BE6"/>
  </w:style>
  <w:style w:type="character" w:customStyle="1" w:styleId="WW8Num62z4">
    <w:name w:val="WW8Num62z4"/>
    <w:rsid w:val="00273BE6"/>
  </w:style>
  <w:style w:type="character" w:customStyle="1" w:styleId="WW8Num62z5">
    <w:name w:val="WW8Num62z5"/>
    <w:rsid w:val="00273BE6"/>
  </w:style>
  <w:style w:type="character" w:customStyle="1" w:styleId="WW8Num62z6">
    <w:name w:val="WW8Num62z6"/>
    <w:rsid w:val="00273BE6"/>
  </w:style>
  <w:style w:type="character" w:customStyle="1" w:styleId="WW8Num62z7">
    <w:name w:val="WW8Num62z7"/>
    <w:rsid w:val="00273BE6"/>
  </w:style>
  <w:style w:type="character" w:customStyle="1" w:styleId="WW8Num62z8">
    <w:name w:val="WW8Num62z8"/>
    <w:rsid w:val="00273BE6"/>
  </w:style>
  <w:style w:type="character" w:customStyle="1" w:styleId="WW8Num63z0">
    <w:name w:val="WW8Num63z0"/>
    <w:rsid w:val="00273BE6"/>
    <w:rPr>
      <w:rFonts w:hint="default"/>
      <w:b/>
      <w:i w:val="0"/>
    </w:rPr>
  </w:style>
  <w:style w:type="character" w:customStyle="1" w:styleId="WW8Num63z1">
    <w:name w:val="WW8Num63z1"/>
    <w:rsid w:val="00273BE6"/>
  </w:style>
  <w:style w:type="character" w:customStyle="1" w:styleId="WW8Num63z2">
    <w:name w:val="WW8Num63z2"/>
    <w:rsid w:val="00273BE6"/>
  </w:style>
  <w:style w:type="character" w:customStyle="1" w:styleId="WW8Num63z3">
    <w:name w:val="WW8Num63z3"/>
    <w:rsid w:val="00273BE6"/>
  </w:style>
  <w:style w:type="character" w:customStyle="1" w:styleId="WW8Num63z4">
    <w:name w:val="WW8Num63z4"/>
    <w:rsid w:val="00273BE6"/>
  </w:style>
  <w:style w:type="character" w:customStyle="1" w:styleId="WW8Num63z5">
    <w:name w:val="WW8Num63z5"/>
    <w:rsid w:val="00273BE6"/>
  </w:style>
  <w:style w:type="character" w:customStyle="1" w:styleId="WW8Num63z6">
    <w:name w:val="WW8Num63z6"/>
    <w:rsid w:val="00273BE6"/>
  </w:style>
  <w:style w:type="character" w:customStyle="1" w:styleId="WW8Num63z7">
    <w:name w:val="WW8Num63z7"/>
    <w:rsid w:val="00273BE6"/>
  </w:style>
  <w:style w:type="character" w:customStyle="1" w:styleId="WW8Num63z8">
    <w:name w:val="WW8Num63z8"/>
    <w:rsid w:val="00273BE6"/>
  </w:style>
  <w:style w:type="character" w:customStyle="1" w:styleId="WW8Num64z0">
    <w:name w:val="WW8Num64z0"/>
    <w:rsid w:val="00273BE6"/>
    <w:rPr>
      <w:rFonts w:hint="default"/>
    </w:rPr>
  </w:style>
  <w:style w:type="character" w:customStyle="1" w:styleId="WW8Num64z1">
    <w:name w:val="WW8Num64z1"/>
    <w:rsid w:val="00273BE6"/>
  </w:style>
  <w:style w:type="character" w:customStyle="1" w:styleId="WW8Num64z2">
    <w:name w:val="WW8Num64z2"/>
    <w:rsid w:val="00273BE6"/>
  </w:style>
  <w:style w:type="character" w:customStyle="1" w:styleId="WW8Num64z3">
    <w:name w:val="WW8Num64z3"/>
    <w:rsid w:val="00273BE6"/>
  </w:style>
  <w:style w:type="character" w:customStyle="1" w:styleId="WW8Num64z4">
    <w:name w:val="WW8Num64z4"/>
    <w:rsid w:val="00273BE6"/>
  </w:style>
  <w:style w:type="character" w:customStyle="1" w:styleId="WW8Num64z5">
    <w:name w:val="WW8Num64z5"/>
    <w:rsid w:val="00273BE6"/>
  </w:style>
  <w:style w:type="character" w:customStyle="1" w:styleId="WW8Num64z6">
    <w:name w:val="WW8Num64z6"/>
    <w:rsid w:val="00273BE6"/>
  </w:style>
  <w:style w:type="character" w:customStyle="1" w:styleId="WW8Num64z7">
    <w:name w:val="WW8Num64z7"/>
    <w:rsid w:val="00273BE6"/>
  </w:style>
  <w:style w:type="character" w:customStyle="1" w:styleId="WW8Num64z8">
    <w:name w:val="WW8Num64z8"/>
    <w:rsid w:val="00273BE6"/>
  </w:style>
  <w:style w:type="character" w:customStyle="1" w:styleId="WW8Num65z0">
    <w:name w:val="WW8Num65z0"/>
    <w:rsid w:val="00273BE6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273BE6"/>
    <w:rPr>
      <w:rFonts w:hint="default"/>
    </w:rPr>
  </w:style>
  <w:style w:type="character" w:customStyle="1" w:styleId="WW8Num66z1">
    <w:name w:val="WW8Num66z1"/>
    <w:rsid w:val="00273BE6"/>
  </w:style>
  <w:style w:type="character" w:customStyle="1" w:styleId="WW8Num66z2">
    <w:name w:val="WW8Num66z2"/>
    <w:rsid w:val="00273BE6"/>
  </w:style>
  <w:style w:type="character" w:customStyle="1" w:styleId="WW8Num66z3">
    <w:name w:val="WW8Num66z3"/>
    <w:rsid w:val="00273BE6"/>
  </w:style>
  <w:style w:type="character" w:customStyle="1" w:styleId="WW8Num66z4">
    <w:name w:val="WW8Num66z4"/>
    <w:rsid w:val="00273BE6"/>
  </w:style>
  <w:style w:type="character" w:customStyle="1" w:styleId="WW8Num66z5">
    <w:name w:val="WW8Num66z5"/>
    <w:rsid w:val="00273BE6"/>
  </w:style>
  <w:style w:type="character" w:customStyle="1" w:styleId="WW8Num66z6">
    <w:name w:val="WW8Num66z6"/>
    <w:rsid w:val="00273BE6"/>
  </w:style>
  <w:style w:type="character" w:customStyle="1" w:styleId="WW8Num66z7">
    <w:name w:val="WW8Num66z7"/>
    <w:rsid w:val="00273BE6"/>
  </w:style>
  <w:style w:type="character" w:customStyle="1" w:styleId="WW8Num66z8">
    <w:name w:val="WW8Num66z8"/>
    <w:rsid w:val="00273BE6"/>
  </w:style>
  <w:style w:type="character" w:customStyle="1" w:styleId="WW8Num67z0">
    <w:name w:val="WW8Num67z0"/>
    <w:rsid w:val="00273BE6"/>
    <w:rPr>
      <w:rFonts w:ascii="Verdana" w:hAnsi="Verdana" w:cs="Verdana" w:hint="default"/>
      <w:sz w:val="20"/>
    </w:rPr>
  </w:style>
  <w:style w:type="character" w:customStyle="1" w:styleId="WW8Num67z1">
    <w:name w:val="WW8Num67z1"/>
    <w:rsid w:val="00273BE6"/>
  </w:style>
  <w:style w:type="character" w:customStyle="1" w:styleId="WW8Num67z2">
    <w:name w:val="WW8Num67z2"/>
    <w:rsid w:val="00273BE6"/>
  </w:style>
  <w:style w:type="character" w:customStyle="1" w:styleId="WW8Num67z3">
    <w:name w:val="WW8Num67z3"/>
    <w:rsid w:val="00273BE6"/>
  </w:style>
  <w:style w:type="character" w:customStyle="1" w:styleId="WW8Num67z4">
    <w:name w:val="WW8Num67z4"/>
    <w:rsid w:val="00273BE6"/>
  </w:style>
  <w:style w:type="character" w:customStyle="1" w:styleId="WW8Num67z5">
    <w:name w:val="WW8Num67z5"/>
    <w:rsid w:val="00273BE6"/>
  </w:style>
  <w:style w:type="character" w:customStyle="1" w:styleId="WW8Num67z6">
    <w:name w:val="WW8Num67z6"/>
    <w:rsid w:val="00273BE6"/>
  </w:style>
  <w:style w:type="character" w:customStyle="1" w:styleId="WW8Num67z7">
    <w:name w:val="WW8Num67z7"/>
    <w:rsid w:val="00273BE6"/>
  </w:style>
  <w:style w:type="character" w:customStyle="1" w:styleId="WW8Num67z8">
    <w:name w:val="WW8Num67z8"/>
    <w:rsid w:val="00273BE6"/>
  </w:style>
  <w:style w:type="character" w:customStyle="1" w:styleId="WW8Num68z0">
    <w:name w:val="WW8Num68z0"/>
    <w:rsid w:val="00273BE6"/>
    <w:rPr>
      <w:rFonts w:ascii="Verdana" w:hAnsi="Verdana" w:cs="Verdana" w:hint="default"/>
      <w:sz w:val="20"/>
    </w:rPr>
  </w:style>
  <w:style w:type="character" w:customStyle="1" w:styleId="WW8Num68z1">
    <w:name w:val="WW8Num68z1"/>
    <w:rsid w:val="00273BE6"/>
  </w:style>
  <w:style w:type="character" w:customStyle="1" w:styleId="WW8Num68z2">
    <w:name w:val="WW8Num68z2"/>
    <w:rsid w:val="00273BE6"/>
  </w:style>
  <w:style w:type="character" w:customStyle="1" w:styleId="WW8Num68z3">
    <w:name w:val="WW8Num68z3"/>
    <w:rsid w:val="00273BE6"/>
  </w:style>
  <w:style w:type="character" w:customStyle="1" w:styleId="WW8Num68z4">
    <w:name w:val="WW8Num68z4"/>
    <w:rsid w:val="00273BE6"/>
  </w:style>
  <w:style w:type="character" w:customStyle="1" w:styleId="WW8Num68z5">
    <w:name w:val="WW8Num68z5"/>
    <w:rsid w:val="00273BE6"/>
  </w:style>
  <w:style w:type="character" w:customStyle="1" w:styleId="WW8Num68z6">
    <w:name w:val="WW8Num68z6"/>
    <w:rsid w:val="00273BE6"/>
  </w:style>
  <w:style w:type="character" w:customStyle="1" w:styleId="WW8Num68z7">
    <w:name w:val="WW8Num68z7"/>
    <w:rsid w:val="00273BE6"/>
  </w:style>
  <w:style w:type="character" w:customStyle="1" w:styleId="WW8Num68z8">
    <w:name w:val="WW8Num68z8"/>
    <w:rsid w:val="00273BE6"/>
  </w:style>
  <w:style w:type="character" w:customStyle="1" w:styleId="WW8Num69z0">
    <w:name w:val="WW8Num69z0"/>
    <w:rsid w:val="00273BE6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273BE6"/>
  </w:style>
  <w:style w:type="character" w:customStyle="1" w:styleId="WW8Num69z2">
    <w:name w:val="WW8Num69z2"/>
    <w:rsid w:val="00273BE6"/>
  </w:style>
  <w:style w:type="character" w:customStyle="1" w:styleId="WW8Num69z3">
    <w:name w:val="WW8Num69z3"/>
    <w:rsid w:val="00273BE6"/>
  </w:style>
  <w:style w:type="character" w:customStyle="1" w:styleId="WW8Num69z4">
    <w:name w:val="WW8Num69z4"/>
    <w:rsid w:val="00273BE6"/>
  </w:style>
  <w:style w:type="character" w:customStyle="1" w:styleId="WW8Num69z5">
    <w:name w:val="WW8Num69z5"/>
    <w:rsid w:val="00273BE6"/>
  </w:style>
  <w:style w:type="character" w:customStyle="1" w:styleId="WW8Num69z6">
    <w:name w:val="WW8Num69z6"/>
    <w:rsid w:val="00273BE6"/>
  </w:style>
  <w:style w:type="character" w:customStyle="1" w:styleId="WW8Num69z7">
    <w:name w:val="WW8Num69z7"/>
    <w:rsid w:val="00273BE6"/>
  </w:style>
  <w:style w:type="character" w:customStyle="1" w:styleId="WW8Num69z8">
    <w:name w:val="WW8Num69z8"/>
    <w:rsid w:val="00273BE6"/>
  </w:style>
  <w:style w:type="character" w:customStyle="1" w:styleId="WW8Num70z0">
    <w:name w:val="WW8Num70z0"/>
    <w:rsid w:val="00273BE6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273BE6"/>
  </w:style>
  <w:style w:type="character" w:customStyle="1" w:styleId="WW8Num70z2">
    <w:name w:val="WW8Num70z2"/>
    <w:rsid w:val="00273BE6"/>
  </w:style>
  <w:style w:type="character" w:customStyle="1" w:styleId="WW8Num70z3">
    <w:name w:val="WW8Num70z3"/>
    <w:rsid w:val="00273BE6"/>
  </w:style>
  <w:style w:type="character" w:customStyle="1" w:styleId="WW8Num70z4">
    <w:name w:val="WW8Num70z4"/>
    <w:rsid w:val="00273BE6"/>
  </w:style>
  <w:style w:type="character" w:customStyle="1" w:styleId="WW8Num70z5">
    <w:name w:val="WW8Num70z5"/>
    <w:rsid w:val="00273BE6"/>
  </w:style>
  <w:style w:type="character" w:customStyle="1" w:styleId="WW8Num70z6">
    <w:name w:val="WW8Num70z6"/>
    <w:rsid w:val="00273BE6"/>
  </w:style>
  <w:style w:type="character" w:customStyle="1" w:styleId="WW8Num70z7">
    <w:name w:val="WW8Num70z7"/>
    <w:rsid w:val="00273BE6"/>
  </w:style>
  <w:style w:type="character" w:customStyle="1" w:styleId="WW8Num70z8">
    <w:name w:val="WW8Num70z8"/>
    <w:rsid w:val="00273BE6"/>
  </w:style>
  <w:style w:type="character" w:customStyle="1" w:styleId="WW8Num71z0">
    <w:name w:val="WW8Num71z0"/>
    <w:rsid w:val="00273BE6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273BE6"/>
  </w:style>
  <w:style w:type="character" w:customStyle="1" w:styleId="WW8Num71z2">
    <w:name w:val="WW8Num71z2"/>
    <w:rsid w:val="00273BE6"/>
  </w:style>
  <w:style w:type="character" w:customStyle="1" w:styleId="WW8Num71z3">
    <w:name w:val="WW8Num71z3"/>
    <w:rsid w:val="00273BE6"/>
  </w:style>
  <w:style w:type="character" w:customStyle="1" w:styleId="WW8Num71z4">
    <w:name w:val="WW8Num71z4"/>
    <w:rsid w:val="00273BE6"/>
  </w:style>
  <w:style w:type="character" w:customStyle="1" w:styleId="WW8Num71z5">
    <w:name w:val="WW8Num71z5"/>
    <w:rsid w:val="00273BE6"/>
  </w:style>
  <w:style w:type="character" w:customStyle="1" w:styleId="WW8Num71z6">
    <w:name w:val="WW8Num71z6"/>
    <w:rsid w:val="00273BE6"/>
  </w:style>
  <w:style w:type="character" w:customStyle="1" w:styleId="WW8Num71z7">
    <w:name w:val="WW8Num71z7"/>
    <w:rsid w:val="00273BE6"/>
  </w:style>
  <w:style w:type="character" w:customStyle="1" w:styleId="WW8Num71z8">
    <w:name w:val="WW8Num71z8"/>
    <w:rsid w:val="00273BE6"/>
  </w:style>
  <w:style w:type="character" w:customStyle="1" w:styleId="Domylnaczcionkaakapitu2">
    <w:name w:val="Domyślna czcionka akapitu2"/>
    <w:rsid w:val="00273BE6"/>
  </w:style>
  <w:style w:type="character" w:customStyle="1" w:styleId="WW8Num17z2">
    <w:name w:val="WW8Num17z2"/>
    <w:rsid w:val="00273BE6"/>
  </w:style>
  <w:style w:type="character" w:customStyle="1" w:styleId="WW8Num27z1">
    <w:name w:val="WW8Num27z1"/>
    <w:rsid w:val="00273BE6"/>
  </w:style>
  <w:style w:type="character" w:customStyle="1" w:styleId="WW8Num27z2">
    <w:name w:val="WW8Num27z2"/>
    <w:rsid w:val="00273BE6"/>
  </w:style>
  <w:style w:type="character" w:customStyle="1" w:styleId="WW8Num27z3">
    <w:name w:val="WW8Num27z3"/>
    <w:rsid w:val="00273BE6"/>
  </w:style>
  <w:style w:type="character" w:customStyle="1" w:styleId="WW8Num27z4">
    <w:name w:val="WW8Num27z4"/>
    <w:rsid w:val="00273BE6"/>
  </w:style>
  <w:style w:type="character" w:customStyle="1" w:styleId="WW8Num27z5">
    <w:name w:val="WW8Num27z5"/>
    <w:rsid w:val="00273BE6"/>
  </w:style>
  <w:style w:type="character" w:customStyle="1" w:styleId="WW8Num27z6">
    <w:name w:val="WW8Num27z6"/>
    <w:rsid w:val="00273BE6"/>
  </w:style>
  <w:style w:type="character" w:customStyle="1" w:styleId="WW8Num27z7">
    <w:name w:val="WW8Num27z7"/>
    <w:rsid w:val="00273BE6"/>
  </w:style>
  <w:style w:type="character" w:customStyle="1" w:styleId="WW8Num27z8">
    <w:name w:val="WW8Num27z8"/>
    <w:rsid w:val="00273BE6"/>
  </w:style>
  <w:style w:type="character" w:customStyle="1" w:styleId="WW8Num34z1">
    <w:name w:val="WW8Num34z1"/>
    <w:rsid w:val="00273BE6"/>
  </w:style>
  <w:style w:type="character" w:customStyle="1" w:styleId="WW8Num35z2">
    <w:name w:val="WW8Num35z2"/>
    <w:rsid w:val="00273BE6"/>
  </w:style>
  <w:style w:type="character" w:customStyle="1" w:styleId="WW8Num35z3">
    <w:name w:val="WW8Num35z3"/>
    <w:rsid w:val="00273BE6"/>
  </w:style>
  <w:style w:type="character" w:customStyle="1" w:styleId="WW8Num35z4">
    <w:name w:val="WW8Num35z4"/>
    <w:rsid w:val="00273BE6"/>
  </w:style>
  <w:style w:type="character" w:customStyle="1" w:styleId="WW8Num35z5">
    <w:name w:val="WW8Num35z5"/>
    <w:rsid w:val="00273BE6"/>
  </w:style>
  <w:style w:type="character" w:customStyle="1" w:styleId="WW8Num35z6">
    <w:name w:val="WW8Num35z6"/>
    <w:rsid w:val="00273BE6"/>
  </w:style>
  <w:style w:type="character" w:customStyle="1" w:styleId="WW8Num35z7">
    <w:name w:val="WW8Num35z7"/>
    <w:rsid w:val="00273BE6"/>
  </w:style>
  <w:style w:type="character" w:customStyle="1" w:styleId="WW8Num35z8">
    <w:name w:val="WW8Num35z8"/>
    <w:rsid w:val="00273BE6"/>
  </w:style>
  <w:style w:type="character" w:customStyle="1" w:styleId="WW8Num36z2">
    <w:name w:val="WW8Num36z2"/>
    <w:rsid w:val="00273BE6"/>
  </w:style>
  <w:style w:type="character" w:customStyle="1" w:styleId="WW8Num36z4">
    <w:name w:val="WW8Num36z4"/>
    <w:rsid w:val="00273BE6"/>
  </w:style>
  <w:style w:type="character" w:customStyle="1" w:styleId="WW8Num36z5">
    <w:name w:val="WW8Num36z5"/>
    <w:rsid w:val="00273BE6"/>
  </w:style>
  <w:style w:type="character" w:customStyle="1" w:styleId="WW8Num36z6">
    <w:name w:val="WW8Num36z6"/>
    <w:rsid w:val="00273BE6"/>
  </w:style>
  <w:style w:type="character" w:customStyle="1" w:styleId="WW8Num36z7">
    <w:name w:val="WW8Num36z7"/>
    <w:rsid w:val="00273BE6"/>
  </w:style>
  <w:style w:type="character" w:customStyle="1" w:styleId="WW8Num36z8">
    <w:name w:val="WW8Num36z8"/>
    <w:rsid w:val="00273BE6"/>
  </w:style>
  <w:style w:type="character" w:customStyle="1" w:styleId="WW8Num42z1">
    <w:name w:val="WW8Num42z1"/>
    <w:rsid w:val="00273BE6"/>
    <w:rPr>
      <w:rFonts w:ascii="OpenSymbol" w:hAnsi="OpenSymbol" w:cs="OpenSymbol"/>
    </w:rPr>
  </w:style>
  <w:style w:type="character" w:customStyle="1" w:styleId="WW8Num47z1">
    <w:name w:val="WW8Num47z1"/>
    <w:rsid w:val="00273BE6"/>
    <w:rPr>
      <w:rFonts w:ascii="OpenSymbol" w:hAnsi="OpenSymbol" w:cs="OpenSymbol"/>
    </w:rPr>
  </w:style>
  <w:style w:type="character" w:customStyle="1" w:styleId="Absatz-Standardschriftart">
    <w:name w:val="Absatz-Standardschriftart"/>
    <w:rsid w:val="00273BE6"/>
  </w:style>
  <w:style w:type="character" w:customStyle="1" w:styleId="WW-Absatz-Standardschriftart">
    <w:name w:val="WW-Absatz-Standardschriftart"/>
    <w:rsid w:val="00273BE6"/>
  </w:style>
  <w:style w:type="character" w:customStyle="1" w:styleId="WW-Absatz-Standardschriftart1">
    <w:name w:val="WW-Absatz-Standardschriftart1"/>
    <w:rsid w:val="00273BE6"/>
  </w:style>
  <w:style w:type="character" w:customStyle="1" w:styleId="WW-Absatz-Standardschriftart11">
    <w:name w:val="WW-Absatz-Standardschriftart11"/>
    <w:rsid w:val="00273BE6"/>
  </w:style>
  <w:style w:type="character" w:customStyle="1" w:styleId="WW-Absatz-Standardschriftart111">
    <w:name w:val="WW-Absatz-Standardschriftart111"/>
    <w:rsid w:val="00273BE6"/>
  </w:style>
  <w:style w:type="character" w:customStyle="1" w:styleId="WW-Absatz-Standardschriftart1111">
    <w:name w:val="WW-Absatz-Standardschriftart1111"/>
    <w:rsid w:val="00273BE6"/>
  </w:style>
  <w:style w:type="character" w:customStyle="1" w:styleId="WW8Num21z1">
    <w:name w:val="WW8Num21z1"/>
    <w:rsid w:val="00273BE6"/>
    <w:rPr>
      <w:rFonts w:cs="Times New Roman"/>
    </w:rPr>
  </w:style>
  <w:style w:type="character" w:customStyle="1" w:styleId="WW-Absatz-Standardschriftart11111">
    <w:name w:val="WW-Absatz-Standardschriftart11111"/>
    <w:rsid w:val="00273BE6"/>
  </w:style>
  <w:style w:type="character" w:customStyle="1" w:styleId="WW-Absatz-Standardschriftart111111">
    <w:name w:val="WW-Absatz-Standardschriftart111111"/>
    <w:rsid w:val="00273BE6"/>
  </w:style>
  <w:style w:type="character" w:customStyle="1" w:styleId="WW-Absatz-Standardschriftart1111111">
    <w:name w:val="WW-Absatz-Standardschriftart1111111"/>
    <w:rsid w:val="00273BE6"/>
  </w:style>
  <w:style w:type="character" w:customStyle="1" w:styleId="WW8Num3z1">
    <w:name w:val="WW8Num3z1"/>
    <w:rsid w:val="00273BE6"/>
    <w:rPr>
      <w:rFonts w:ascii="Courier New" w:hAnsi="Courier New" w:cs="Wingdings"/>
    </w:rPr>
  </w:style>
  <w:style w:type="character" w:customStyle="1" w:styleId="WW8Num3z2">
    <w:name w:val="WW8Num3z2"/>
    <w:rsid w:val="00273BE6"/>
    <w:rPr>
      <w:rFonts w:cs="Times New Roman"/>
    </w:rPr>
  </w:style>
  <w:style w:type="character" w:customStyle="1" w:styleId="WW8Num8z1">
    <w:name w:val="WW8Num8z1"/>
    <w:rsid w:val="00273BE6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273BE6"/>
    <w:rPr>
      <w:rFonts w:cs="Verdana"/>
    </w:rPr>
  </w:style>
  <w:style w:type="character" w:customStyle="1" w:styleId="WW8Num22z1">
    <w:name w:val="WW8Num22z1"/>
    <w:rsid w:val="00273BE6"/>
    <w:rPr>
      <w:rFonts w:cs="Times New Roman"/>
    </w:rPr>
  </w:style>
  <w:style w:type="character" w:customStyle="1" w:styleId="WW8Num37z2">
    <w:name w:val="WW8Num37z2"/>
    <w:rsid w:val="00273BE6"/>
    <w:rPr>
      <w:rFonts w:cs="Times New Roman"/>
    </w:rPr>
  </w:style>
  <w:style w:type="character" w:customStyle="1" w:styleId="WW8Num47z2">
    <w:name w:val="WW8Num47z2"/>
    <w:rsid w:val="00273BE6"/>
    <w:rPr>
      <w:rFonts w:cs="Times New Roman"/>
    </w:rPr>
  </w:style>
  <w:style w:type="character" w:customStyle="1" w:styleId="WW8Num18z2">
    <w:name w:val="WW8Num18z2"/>
    <w:rsid w:val="00273BE6"/>
  </w:style>
  <w:style w:type="character" w:customStyle="1" w:styleId="WW8Num37z3">
    <w:name w:val="WW8Num37z3"/>
    <w:rsid w:val="00273BE6"/>
  </w:style>
  <w:style w:type="character" w:customStyle="1" w:styleId="WW8Num37z4">
    <w:name w:val="WW8Num37z4"/>
    <w:rsid w:val="00273BE6"/>
  </w:style>
  <w:style w:type="character" w:customStyle="1" w:styleId="WW8Num37z5">
    <w:name w:val="WW8Num37z5"/>
    <w:rsid w:val="00273BE6"/>
  </w:style>
  <w:style w:type="character" w:customStyle="1" w:styleId="WW8Num37z6">
    <w:name w:val="WW8Num37z6"/>
    <w:rsid w:val="00273BE6"/>
  </w:style>
  <w:style w:type="character" w:customStyle="1" w:styleId="WW8Num37z7">
    <w:name w:val="WW8Num37z7"/>
    <w:rsid w:val="00273BE6"/>
  </w:style>
  <w:style w:type="character" w:customStyle="1" w:styleId="WW8Num37z8">
    <w:name w:val="WW8Num37z8"/>
    <w:rsid w:val="00273BE6"/>
  </w:style>
  <w:style w:type="character" w:customStyle="1" w:styleId="WW8Num38z2">
    <w:name w:val="WW8Num38z2"/>
    <w:rsid w:val="00273BE6"/>
  </w:style>
  <w:style w:type="character" w:customStyle="1" w:styleId="WW8Num38z3">
    <w:name w:val="WW8Num38z3"/>
    <w:rsid w:val="00273BE6"/>
  </w:style>
  <w:style w:type="character" w:customStyle="1" w:styleId="WW8Num38z4">
    <w:name w:val="WW8Num38z4"/>
    <w:rsid w:val="00273BE6"/>
  </w:style>
  <w:style w:type="character" w:customStyle="1" w:styleId="WW8Num38z5">
    <w:name w:val="WW8Num38z5"/>
    <w:rsid w:val="00273BE6"/>
  </w:style>
  <w:style w:type="character" w:customStyle="1" w:styleId="WW8Num38z6">
    <w:name w:val="WW8Num38z6"/>
    <w:rsid w:val="00273BE6"/>
  </w:style>
  <w:style w:type="character" w:customStyle="1" w:styleId="WW8Num38z7">
    <w:name w:val="WW8Num38z7"/>
    <w:rsid w:val="00273BE6"/>
  </w:style>
  <w:style w:type="character" w:customStyle="1" w:styleId="WW8Num38z8">
    <w:name w:val="WW8Num38z8"/>
    <w:rsid w:val="00273BE6"/>
  </w:style>
  <w:style w:type="character" w:customStyle="1" w:styleId="WW8Num39z2">
    <w:name w:val="WW8Num39z2"/>
    <w:rsid w:val="00273BE6"/>
  </w:style>
  <w:style w:type="character" w:customStyle="1" w:styleId="WW8Num39z3">
    <w:name w:val="WW8Num39z3"/>
    <w:rsid w:val="00273BE6"/>
  </w:style>
  <w:style w:type="character" w:customStyle="1" w:styleId="WW8Num39z4">
    <w:name w:val="WW8Num39z4"/>
    <w:rsid w:val="00273BE6"/>
  </w:style>
  <w:style w:type="character" w:customStyle="1" w:styleId="WW8Num39z5">
    <w:name w:val="WW8Num39z5"/>
    <w:rsid w:val="00273BE6"/>
  </w:style>
  <w:style w:type="character" w:customStyle="1" w:styleId="WW8Num39z6">
    <w:name w:val="WW8Num39z6"/>
    <w:rsid w:val="00273BE6"/>
  </w:style>
  <w:style w:type="character" w:customStyle="1" w:styleId="WW8Num39z7">
    <w:name w:val="WW8Num39z7"/>
    <w:rsid w:val="00273BE6"/>
  </w:style>
  <w:style w:type="character" w:customStyle="1" w:styleId="WW8Num39z8">
    <w:name w:val="WW8Num39z8"/>
    <w:rsid w:val="00273BE6"/>
  </w:style>
  <w:style w:type="character" w:customStyle="1" w:styleId="WW8Num47z3">
    <w:name w:val="WW8Num47z3"/>
    <w:rsid w:val="00273BE6"/>
  </w:style>
  <w:style w:type="character" w:customStyle="1" w:styleId="WW8Num47z4">
    <w:name w:val="WW8Num47z4"/>
    <w:rsid w:val="00273BE6"/>
  </w:style>
  <w:style w:type="character" w:customStyle="1" w:styleId="WW8Num47z5">
    <w:name w:val="WW8Num47z5"/>
    <w:rsid w:val="00273BE6"/>
  </w:style>
  <w:style w:type="character" w:customStyle="1" w:styleId="WW8Num47z6">
    <w:name w:val="WW8Num47z6"/>
    <w:rsid w:val="00273BE6"/>
  </w:style>
  <w:style w:type="character" w:customStyle="1" w:styleId="WW8Num47z7">
    <w:name w:val="WW8Num47z7"/>
    <w:rsid w:val="00273BE6"/>
  </w:style>
  <w:style w:type="character" w:customStyle="1" w:styleId="WW8Num47z8">
    <w:name w:val="WW8Num47z8"/>
    <w:rsid w:val="00273BE6"/>
  </w:style>
  <w:style w:type="character" w:customStyle="1" w:styleId="WW8Num4z2">
    <w:name w:val="WW8Num4z2"/>
    <w:rsid w:val="00273BE6"/>
    <w:rPr>
      <w:rFonts w:cs="Times New Roman"/>
    </w:rPr>
  </w:style>
  <w:style w:type="character" w:customStyle="1" w:styleId="WW8Num9z1">
    <w:name w:val="WW8Num9z1"/>
    <w:rsid w:val="00273BE6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273BE6"/>
    <w:rPr>
      <w:rFonts w:cs="Verdana"/>
    </w:rPr>
  </w:style>
  <w:style w:type="character" w:customStyle="1" w:styleId="WW8Num40z2">
    <w:name w:val="WW8Num40z2"/>
    <w:rsid w:val="00273BE6"/>
  </w:style>
  <w:style w:type="character" w:customStyle="1" w:styleId="WW8Num40z3">
    <w:name w:val="WW8Num40z3"/>
    <w:rsid w:val="00273BE6"/>
  </w:style>
  <w:style w:type="character" w:customStyle="1" w:styleId="WW8Num40z4">
    <w:name w:val="WW8Num40z4"/>
    <w:rsid w:val="00273BE6"/>
  </w:style>
  <w:style w:type="character" w:customStyle="1" w:styleId="WW8Num40z5">
    <w:name w:val="WW8Num40z5"/>
    <w:rsid w:val="00273BE6"/>
  </w:style>
  <w:style w:type="character" w:customStyle="1" w:styleId="WW8Num40z6">
    <w:name w:val="WW8Num40z6"/>
    <w:rsid w:val="00273BE6"/>
  </w:style>
  <w:style w:type="character" w:customStyle="1" w:styleId="WW8Num40z7">
    <w:name w:val="WW8Num40z7"/>
    <w:rsid w:val="00273BE6"/>
  </w:style>
  <w:style w:type="character" w:customStyle="1" w:styleId="WW8Num40z8">
    <w:name w:val="WW8Num40z8"/>
    <w:rsid w:val="00273BE6"/>
  </w:style>
  <w:style w:type="character" w:customStyle="1" w:styleId="WW8Num19z2">
    <w:name w:val="WW8Num19z2"/>
    <w:rsid w:val="00273BE6"/>
    <w:rPr>
      <w:rFonts w:cs="Times New Roman"/>
      <w:b w:val="0"/>
      <w:i w:val="0"/>
    </w:rPr>
  </w:style>
  <w:style w:type="character" w:customStyle="1" w:styleId="WW8Num42z2">
    <w:name w:val="WW8Num42z2"/>
    <w:rsid w:val="00273BE6"/>
    <w:rPr>
      <w:rFonts w:cs="Times New Roman"/>
    </w:rPr>
  </w:style>
  <w:style w:type="character" w:customStyle="1" w:styleId="WW8Num42z3">
    <w:name w:val="WW8Num42z3"/>
    <w:rsid w:val="00273BE6"/>
  </w:style>
  <w:style w:type="character" w:customStyle="1" w:styleId="WW8Num42z4">
    <w:name w:val="WW8Num42z4"/>
    <w:rsid w:val="00273BE6"/>
  </w:style>
  <w:style w:type="character" w:customStyle="1" w:styleId="WW8Num42z5">
    <w:name w:val="WW8Num42z5"/>
    <w:rsid w:val="00273BE6"/>
  </w:style>
  <w:style w:type="character" w:customStyle="1" w:styleId="WW8Num42z6">
    <w:name w:val="WW8Num42z6"/>
    <w:rsid w:val="00273BE6"/>
  </w:style>
  <w:style w:type="character" w:customStyle="1" w:styleId="WW8Num42z7">
    <w:name w:val="WW8Num42z7"/>
    <w:rsid w:val="00273BE6"/>
  </w:style>
  <w:style w:type="character" w:customStyle="1" w:styleId="WW8Num42z8">
    <w:name w:val="WW8Num42z8"/>
    <w:rsid w:val="00273BE6"/>
  </w:style>
  <w:style w:type="character" w:customStyle="1" w:styleId="WW8Num20z2">
    <w:name w:val="WW8Num20z2"/>
    <w:rsid w:val="00273BE6"/>
    <w:rPr>
      <w:rFonts w:cs="Times New Roman"/>
      <w:b w:val="0"/>
      <w:i w:val="0"/>
    </w:rPr>
  </w:style>
  <w:style w:type="character" w:customStyle="1" w:styleId="WW8Num20z1">
    <w:name w:val="WW8Num20z1"/>
    <w:rsid w:val="00273BE6"/>
    <w:rPr>
      <w:rFonts w:cs="Times New Roman"/>
    </w:rPr>
  </w:style>
  <w:style w:type="character" w:customStyle="1" w:styleId="WW8Num53z1">
    <w:name w:val="WW8Num53z1"/>
    <w:rsid w:val="00273BE6"/>
    <w:rPr>
      <w:rFonts w:cs="Times New Roman"/>
    </w:rPr>
  </w:style>
  <w:style w:type="character" w:customStyle="1" w:styleId="WW8Num55z2">
    <w:name w:val="WW8Num55z2"/>
    <w:rsid w:val="00273BE6"/>
    <w:rPr>
      <w:rFonts w:cs="Times New Roman"/>
    </w:rPr>
  </w:style>
  <w:style w:type="character" w:customStyle="1" w:styleId="Domylnaczcionkaakapitu1">
    <w:name w:val="Domyślna czcionka akapitu1"/>
    <w:rsid w:val="00273BE6"/>
  </w:style>
  <w:style w:type="character" w:customStyle="1" w:styleId="tekstdokbold">
    <w:name w:val="tekst dok. bold"/>
    <w:rsid w:val="00273BE6"/>
    <w:rPr>
      <w:b/>
    </w:rPr>
  </w:style>
  <w:style w:type="character" w:styleId="Numerstrony">
    <w:name w:val="page number"/>
    <w:rsid w:val="00273BE6"/>
    <w:rPr>
      <w:rFonts w:cs="Times New Roman"/>
    </w:rPr>
  </w:style>
  <w:style w:type="character" w:styleId="Pogrubienie">
    <w:name w:val="Strong"/>
    <w:qFormat/>
    <w:rsid w:val="00273BE6"/>
    <w:rPr>
      <w:rFonts w:cs="Times New Roman"/>
      <w:b/>
    </w:rPr>
  </w:style>
  <w:style w:type="character" w:customStyle="1" w:styleId="Znakiprzypiswdolnych">
    <w:name w:val="Znaki przypisów dolnych"/>
    <w:rsid w:val="00273BE6"/>
    <w:rPr>
      <w:vertAlign w:val="superscript"/>
    </w:rPr>
  </w:style>
  <w:style w:type="character" w:styleId="Hipercze">
    <w:name w:val="Hyperlink"/>
    <w:uiPriority w:val="99"/>
    <w:rsid w:val="00273BE6"/>
    <w:rPr>
      <w:rFonts w:cs="Times New Roman"/>
      <w:color w:val="0000FF"/>
      <w:u w:val="single"/>
    </w:rPr>
  </w:style>
  <w:style w:type="character" w:customStyle="1" w:styleId="Pogrubienie1">
    <w:name w:val="Pogrubienie1"/>
    <w:rsid w:val="00273BE6"/>
    <w:rPr>
      <w:b/>
    </w:rPr>
  </w:style>
  <w:style w:type="character" w:customStyle="1" w:styleId="TekstpodstawowyZnak">
    <w:name w:val="Tekst podstawowy Znak"/>
    <w:uiPriority w:val="99"/>
    <w:rsid w:val="00273BE6"/>
    <w:rPr>
      <w:rFonts w:ascii="Arial" w:hAnsi="Arial" w:cs="StarSymbol"/>
      <w:sz w:val="20"/>
      <w:szCs w:val="20"/>
      <w:lang w:eastAsia="zh-CN"/>
    </w:rPr>
  </w:style>
  <w:style w:type="character" w:customStyle="1" w:styleId="TekstpodstawowywcityZnak">
    <w:name w:val="Tekst podstawowy wcięty Znak"/>
    <w:uiPriority w:val="99"/>
    <w:rsid w:val="00273BE6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uiPriority w:val="99"/>
    <w:rsid w:val="00273BE6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uiPriority w:val="99"/>
    <w:rsid w:val="00273BE6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sid w:val="00273BE6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273BE6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uiPriority w:val="99"/>
    <w:rsid w:val="00273BE6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273BE6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273BE6"/>
    <w:rPr>
      <w:rFonts w:cs="Times New Roman"/>
      <w:sz w:val="16"/>
    </w:rPr>
  </w:style>
  <w:style w:type="character" w:customStyle="1" w:styleId="Odwoanieprzypisudolnego1">
    <w:name w:val="Odwołanie przypisu dolnego1"/>
    <w:rsid w:val="00273BE6"/>
    <w:rPr>
      <w:vertAlign w:val="superscript"/>
    </w:rPr>
  </w:style>
  <w:style w:type="character" w:customStyle="1" w:styleId="Znakiprzypiswkocowych">
    <w:name w:val="Znaki przypisów końcowych"/>
    <w:rsid w:val="00273BE6"/>
    <w:rPr>
      <w:vertAlign w:val="superscript"/>
    </w:rPr>
  </w:style>
  <w:style w:type="character" w:customStyle="1" w:styleId="WW-Znakiprzypiswkocowych">
    <w:name w:val="WW-Znaki przypisów końcowych"/>
    <w:rsid w:val="00273BE6"/>
  </w:style>
  <w:style w:type="character" w:customStyle="1" w:styleId="Odwoanieprzypisukocowego1">
    <w:name w:val="Odwołanie przypisu końcowego1"/>
    <w:rsid w:val="00273BE6"/>
    <w:rPr>
      <w:vertAlign w:val="superscript"/>
    </w:rPr>
  </w:style>
  <w:style w:type="character" w:customStyle="1" w:styleId="WW8Num55z1">
    <w:name w:val="WW8Num55z1"/>
    <w:rsid w:val="00273BE6"/>
    <w:rPr>
      <w:rFonts w:ascii="Courier New" w:hAnsi="Courier New" w:cs="StarSymbol"/>
    </w:rPr>
  </w:style>
  <w:style w:type="character" w:customStyle="1" w:styleId="WW8Num55z3">
    <w:name w:val="WW8Num55z3"/>
    <w:rsid w:val="00273BE6"/>
    <w:rPr>
      <w:rFonts w:ascii="Symbol" w:hAnsi="Symbol" w:cs="Symbol"/>
    </w:rPr>
  </w:style>
  <w:style w:type="character" w:customStyle="1" w:styleId="WW8Num53z2">
    <w:name w:val="WW8Num53z2"/>
    <w:rsid w:val="00273BE6"/>
  </w:style>
  <w:style w:type="character" w:customStyle="1" w:styleId="WW8Num53z3">
    <w:name w:val="WW8Num53z3"/>
    <w:rsid w:val="00273BE6"/>
  </w:style>
  <w:style w:type="character" w:customStyle="1" w:styleId="WW8Num53z4">
    <w:name w:val="WW8Num53z4"/>
    <w:rsid w:val="00273BE6"/>
  </w:style>
  <w:style w:type="character" w:customStyle="1" w:styleId="WW8Num53z5">
    <w:name w:val="WW8Num53z5"/>
    <w:rsid w:val="00273BE6"/>
  </w:style>
  <w:style w:type="character" w:customStyle="1" w:styleId="WW8Num53z6">
    <w:name w:val="WW8Num53z6"/>
    <w:rsid w:val="00273BE6"/>
  </w:style>
  <w:style w:type="character" w:customStyle="1" w:styleId="WW8Num53z7">
    <w:name w:val="WW8Num53z7"/>
    <w:rsid w:val="00273BE6"/>
  </w:style>
  <w:style w:type="character" w:customStyle="1" w:styleId="WW8Num53z8">
    <w:name w:val="WW8Num53z8"/>
    <w:rsid w:val="00273BE6"/>
  </w:style>
  <w:style w:type="character" w:customStyle="1" w:styleId="Znakiwypunktowania">
    <w:name w:val="Znaki wypunktowania"/>
    <w:rsid w:val="00273BE6"/>
    <w:rPr>
      <w:rFonts w:ascii="OpenSymbol" w:eastAsia="OpenSymbol" w:hAnsi="OpenSymbol" w:cs="OpenSymbol"/>
    </w:rPr>
  </w:style>
  <w:style w:type="character" w:customStyle="1" w:styleId="Znakinumeracji">
    <w:name w:val="Znaki numeracji"/>
    <w:rsid w:val="00273BE6"/>
  </w:style>
  <w:style w:type="character" w:customStyle="1" w:styleId="WW-Domylnaczcionkaakapitu">
    <w:name w:val="WW-Domyślna czcionka akapitu"/>
    <w:rsid w:val="00273BE6"/>
  </w:style>
  <w:style w:type="character" w:customStyle="1" w:styleId="FontStyle14">
    <w:name w:val="Font Style14"/>
    <w:rsid w:val="00273BE6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273BE6"/>
    <w:rPr>
      <w:sz w:val="16"/>
      <w:szCs w:val="16"/>
    </w:rPr>
  </w:style>
  <w:style w:type="character" w:customStyle="1" w:styleId="TekstkomentarzaZnak1">
    <w:name w:val="Tekst komentarza Znak1"/>
    <w:rsid w:val="00273BE6"/>
    <w:rPr>
      <w:rFonts w:cs="Verdana"/>
      <w:lang w:eastAsia="zh-CN"/>
    </w:rPr>
  </w:style>
  <w:style w:type="character" w:customStyle="1" w:styleId="Odwoaniedokomentarza3">
    <w:name w:val="Odwołanie do komentarza3"/>
    <w:rsid w:val="00273BE6"/>
    <w:rPr>
      <w:sz w:val="16"/>
      <w:szCs w:val="16"/>
    </w:rPr>
  </w:style>
  <w:style w:type="character" w:customStyle="1" w:styleId="TekstkomentarzaZnak2">
    <w:name w:val="Tekst komentarza Znak2"/>
    <w:rsid w:val="00273BE6"/>
    <w:rPr>
      <w:rFonts w:cs="Verdana"/>
      <w:lang w:eastAsia="zh-CN"/>
    </w:rPr>
  </w:style>
  <w:style w:type="character" w:styleId="Numerwiersza">
    <w:name w:val="line number"/>
    <w:rsid w:val="00273BE6"/>
  </w:style>
  <w:style w:type="paragraph" w:customStyle="1" w:styleId="Nagwek40">
    <w:name w:val="Nagłówek4"/>
    <w:basedOn w:val="Normalny"/>
    <w:next w:val="Tekstpodstawowy"/>
    <w:rsid w:val="00273BE6"/>
    <w:pPr>
      <w:keepNext/>
      <w:suppressAutoHyphens/>
      <w:spacing w:before="240" w:after="120"/>
      <w:jc w:val="left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273BE6"/>
    <w:pPr>
      <w:suppressAutoHyphens/>
      <w:jc w:val="left"/>
    </w:pPr>
    <w:rPr>
      <w:rFonts w:ascii="Arial" w:eastAsia="Times New Roman" w:hAnsi="Arial"/>
      <w:szCs w:val="20"/>
      <w:lang w:val="x-none" w:eastAsia="zh-CN"/>
    </w:rPr>
  </w:style>
  <w:style w:type="character" w:customStyle="1" w:styleId="TekstpodstawowyZnak1">
    <w:name w:val="Tekst podstawowy Znak1"/>
    <w:link w:val="Tekstpodstawowy"/>
    <w:uiPriority w:val="99"/>
    <w:rsid w:val="00273BE6"/>
    <w:rPr>
      <w:rFonts w:ascii="Arial" w:eastAsia="Times New Roman" w:hAnsi="Arial" w:cs="StarSymbol"/>
      <w:sz w:val="24"/>
      <w:szCs w:val="20"/>
      <w:lang w:eastAsia="zh-CN"/>
    </w:rPr>
  </w:style>
  <w:style w:type="paragraph" w:styleId="Lista">
    <w:name w:val="List"/>
    <w:basedOn w:val="Normalny"/>
    <w:rsid w:val="00273BE6"/>
    <w:pPr>
      <w:suppressAutoHyphens/>
      <w:ind w:left="283" w:hanging="283"/>
      <w:jc w:val="left"/>
    </w:pPr>
    <w:rPr>
      <w:rFonts w:ascii="Arial" w:eastAsia="Times New Roman" w:hAnsi="Arial" w:cs="StarSymbol"/>
      <w:szCs w:val="20"/>
      <w:lang w:eastAsia="zh-CN"/>
    </w:rPr>
  </w:style>
  <w:style w:type="paragraph" w:styleId="Legenda">
    <w:name w:val="caption"/>
    <w:basedOn w:val="Normalny"/>
    <w:qFormat/>
    <w:rsid w:val="00273BE6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Mangal"/>
      <w:i/>
      <w:iCs/>
      <w:szCs w:val="24"/>
      <w:lang w:eastAsia="zh-CN"/>
    </w:rPr>
  </w:style>
  <w:style w:type="paragraph" w:customStyle="1" w:styleId="Indeks">
    <w:name w:val="Indeks"/>
    <w:basedOn w:val="Normalny"/>
    <w:rsid w:val="00273BE6"/>
    <w:pPr>
      <w:suppressLineNumbers/>
      <w:suppressAutoHyphens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273BE6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273BE6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Mangal"/>
      <w:i/>
      <w:iCs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273BE6"/>
    <w:pPr>
      <w:keepNext/>
      <w:suppressAutoHyphens/>
      <w:spacing w:before="240" w:after="120"/>
      <w:jc w:val="left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273BE6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Mangal"/>
      <w:i/>
      <w:iCs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273BE6"/>
    <w:pPr>
      <w:suppressAutoHyphens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273BE6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Calibri"/>
      <w:i/>
      <w:iCs/>
      <w:szCs w:val="24"/>
      <w:lang w:eastAsia="zh-CN"/>
    </w:rPr>
  </w:style>
  <w:style w:type="paragraph" w:customStyle="1" w:styleId="Podpispodobiektem">
    <w:name w:val="Podpis pod obiektem"/>
    <w:basedOn w:val="Normalny"/>
    <w:rsid w:val="00273BE6"/>
    <w:pPr>
      <w:suppressLineNumbers/>
      <w:suppressAutoHyphens/>
      <w:spacing w:before="120" w:after="120"/>
      <w:jc w:val="left"/>
    </w:pPr>
    <w:rPr>
      <w:rFonts w:ascii="Times New Roman" w:eastAsia="Times New Roman" w:hAnsi="Times New Roman" w:cs="Verdana"/>
      <w:i/>
      <w:iCs/>
      <w:szCs w:val="24"/>
      <w:lang w:eastAsia="zh-CN"/>
    </w:rPr>
  </w:style>
  <w:style w:type="paragraph" w:styleId="NormalnyWeb">
    <w:name w:val="Normal (Web)"/>
    <w:basedOn w:val="Normalny"/>
    <w:rsid w:val="00273BE6"/>
    <w:pPr>
      <w:suppressAutoHyphens/>
      <w:spacing w:before="100" w:after="100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Listawypunktowana2">
    <w:name w:val="Lista wypunktowana 2"/>
    <w:basedOn w:val="Normalny"/>
    <w:rsid w:val="00273BE6"/>
    <w:pPr>
      <w:suppressAutoHyphens/>
      <w:ind w:left="566" w:hanging="283"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styleId="Tekstpodstawowywcity">
    <w:name w:val="Body Text Indent"/>
    <w:basedOn w:val="Normalny"/>
    <w:link w:val="TekstpodstawowywcityZnak1"/>
    <w:rsid w:val="00273BE6"/>
    <w:pPr>
      <w:suppressAutoHyphens/>
      <w:ind w:left="1416"/>
      <w:jc w:val="left"/>
    </w:pPr>
    <w:rPr>
      <w:rFonts w:ascii="Times New Roman" w:eastAsia="Times New Roman" w:hAnsi="Times New Roman"/>
      <w:sz w:val="32"/>
      <w:szCs w:val="20"/>
      <w:lang w:val="x-none" w:eastAsia="zh-CN"/>
    </w:rPr>
  </w:style>
  <w:style w:type="character" w:customStyle="1" w:styleId="TekstpodstawowywcityZnak1">
    <w:name w:val="Tekst podstawowy wcięty Znak1"/>
    <w:link w:val="Tekstpodstawowywcity"/>
    <w:rsid w:val="00273BE6"/>
    <w:rPr>
      <w:rFonts w:ascii="Times New Roman" w:eastAsia="Times New Roman" w:hAnsi="Times New Roman" w:cs="Verdana"/>
      <w:sz w:val="32"/>
      <w:szCs w:val="20"/>
      <w:lang w:eastAsia="zh-CN"/>
    </w:rPr>
  </w:style>
  <w:style w:type="paragraph" w:customStyle="1" w:styleId="Lista-kontynuacja21">
    <w:name w:val="Lista - kontynuacja 21"/>
    <w:basedOn w:val="Normalny"/>
    <w:rsid w:val="00273BE6"/>
    <w:pPr>
      <w:suppressAutoHyphens/>
      <w:spacing w:after="120"/>
      <w:ind w:left="566"/>
      <w:jc w:val="left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273BE6"/>
    <w:pPr>
      <w:suppressAutoHyphens/>
      <w:spacing w:before="120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273BE6"/>
    <w:pPr>
      <w:suppressAutoHyphens/>
      <w:spacing w:before="120"/>
    </w:pPr>
    <w:rPr>
      <w:rFonts w:ascii="Times New Roman" w:eastAsia="Times New Roman" w:hAnsi="Times New Roman" w:cs="Verdana"/>
      <w:i/>
      <w:iCs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73BE6"/>
    <w:pPr>
      <w:suppressAutoHyphens/>
      <w:ind w:firstLine="420"/>
      <w:jc w:val="left"/>
    </w:pPr>
    <w:rPr>
      <w:rFonts w:ascii="Times New Roman" w:eastAsia="Times New Roman" w:hAnsi="Times New Roman" w:cs="Verdana"/>
      <w:b/>
      <w:bCs/>
      <w:i/>
      <w:iCs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273BE6"/>
    <w:pPr>
      <w:suppressAutoHyphens/>
      <w:spacing w:before="240" w:after="120"/>
      <w:ind w:left="567" w:hanging="567"/>
    </w:pPr>
    <w:rPr>
      <w:rFonts w:ascii="Times New Roman" w:eastAsia="Times New Roman" w:hAnsi="Times New Roman" w:cs="Verdana"/>
      <w:sz w:val="22"/>
      <w:szCs w:val="24"/>
      <w:lang w:eastAsia="zh-CN"/>
    </w:rPr>
  </w:style>
  <w:style w:type="paragraph" w:customStyle="1" w:styleId="Zwykytekst1">
    <w:name w:val="Zwykły tekst1"/>
    <w:basedOn w:val="Normalny"/>
    <w:rsid w:val="00273BE6"/>
    <w:pPr>
      <w:suppressAutoHyphens/>
      <w:jc w:val="left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">
    <w:name w:val="tytuł"/>
    <w:basedOn w:val="Normalny"/>
    <w:next w:val="Normalny"/>
    <w:rsid w:val="00273BE6"/>
    <w:pPr>
      <w:suppressAutoHyphens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273BE6"/>
    <w:pPr>
      <w:suppressAutoHyphens/>
      <w:spacing w:before="120" w:after="120"/>
      <w:ind w:right="-185"/>
      <w:jc w:val="left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273BE6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273BE6"/>
    <w:pPr>
      <w:suppressAutoHyphens/>
      <w:ind w:left="709" w:hanging="709"/>
      <w:jc w:val="left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273BE6"/>
    <w:pPr>
      <w:suppressAutoHyphens/>
      <w:overflowPunct w:val="0"/>
      <w:autoSpaceDE w:val="0"/>
      <w:spacing w:before="60" w:after="60"/>
      <w:ind w:left="426" w:hanging="284"/>
      <w:jc w:val="both"/>
    </w:pPr>
    <w:rPr>
      <w:rFonts w:ascii="Times New Roman" w:eastAsia="Times New Roman" w:hAnsi="Times New Roman" w:cs="Verdana"/>
      <w:sz w:val="24"/>
      <w:lang w:eastAsia="zh-CN"/>
    </w:rPr>
  </w:style>
  <w:style w:type="paragraph" w:customStyle="1" w:styleId="pkt">
    <w:name w:val="pkt"/>
    <w:basedOn w:val="Normalny"/>
    <w:rsid w:val="00273BE6"/>
    <w:pPr>
      <w:suppressAutoHyphens/>
      <w:overflowPunct w:val="0"/>
      <w:autoSpaceDE w:val="0"/>
      <w:spacing w:before="60" w:after="60"/>
      <w:ind w:left="851" w:hanging="295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pkt1">
    <w:name w:val="pkt1"/>
    <w:basedOn w:val="pkt"/>
    <w:rsid w:val="00273BE6"/>
    <w:pPr>
      <w:ind w:left="850" w:hanging="425"/>
    </w:pPr>
  </w:style>
  <w:style w:type="paragraph" w:customStyle="1" w:styleId="numerowanie">
    <w:name w:val="numerowanie"/>
    <w:basedOn w:val="Normalny"/>
    <w:rsid w:val="00273BE6"/>
    <w:pPr>
      <w:suppressAutoHyphens/>
    </w:pPr>
    <w:rPr>
      <w:rFonts w:ascii="Times New Roman" w:eastAsia="Times New Roman" w:hAnsi="Times New Roman" w:cs="Verdana"/>
      <w:bCs/>
      <w:lang w:eastAsia="zh-CN"/>
    </w:rPr>
  </w:style>
  <w:style w:type="paragraph" w:customStyle="1" w:styleId="Nagwekstrony">
    <w:name w:val="Nag?—wek strony"/>
    <w:basedOn w:val="Normalny"/>
    <w:rsid w:val="00273BE6"/>
    <w:pPr>
      <w:suppressAutoHyphens/>
      <w:jc w:val="left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273BE6"/>
    <w:pPr>
      <w:widowControl w:val="0"/>
      <w:suppressAutoHyphens/>
      <w:spacing w:before="12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273BE6"/>
    <w:pPr>
      <w:keepNext/>
      <w:suppressAutoHyphens/>
      <w:spacing w:before="24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273BE6"/>
    <w:pPr>
      <w:suppressAutoHyphens/>
      <w:spacing w:before="120"/>
      <w:jc w:val="left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273BE6"/>
    <w:pPr>
      <w:suppressAutoHyphens/>
      <w:spacing w:after="120"/>
      <w:ind w:left="425" w:hanging="425"/>
    </w:pPr>
    <w:rPr>
      <w:rFonts w:ascii="Times New Roman" w:eastAsia="Times New Roman" w:hAnsi="Times New Roman" w:cs="Verdana"/>
      <w:sz w:val="22"/>
      <w:szCs w:val="20"/>
      <w:lang w:eastAsia="zh-CN"/>
    </w:rPr>
  </w:style>
  <w:style w:type="paragraph" w:customStyle="1" w:styleId="B">
    <w:name w:val="B"/>
    <w:rsid w:val="00273BE6"/>
    <w:pPr>
      <w:suppressAutoHyphens/>
      <w:spacing w:before="240" w:line="240" w:lineRule="exact"/>
      <w:ind w:left="720"/>
      <w:jc w:val="both"/>
    </w:pPr>
    <w:rPr>
      <w:rFonts w:ascii="Times New Roman" w:eastAsia="Times New Roman" w:hAnsi="Times New Roman"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273BE6"/>
    <w:pPr>
      <w:suppressAutoHyphens/>
      <w:jc w:val="left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273BE6"/>
    <w:pPr>
      <w:suppressAutoHyphens/>
      <w:jc w:val="left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273BE6"/>
    <w:rPr>
      <w:sz w:val="20"/>
      <w:szCs w:val="20"/>
      <w:lang w:val="x-none" w:eastAsia="x-none"/>
    </w:rPr>
  </w:style>
  <w:style w:type="character" w:customStyle="1" w:styleId="TekstkomentarzaZnak3">
    <w:name w:val="Tekst komentarza Znak3"/>
    <w:link w:val="Tekstkomentarza"/>
    <w:uiPriority w:val="99"/>
    <w:rsid w:val="00273BE6"/>
    <w:rPr>
      <w:rFonts w:ascii="Book Antiqua" w:hAnsi="Book Antiqua"/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273BE6"/>
    <w:rPr>
      <w:rFonts w:cs="Times New Roman"/>
      <w:b/>
      <w:bCs/>
      <w:lang w:val="x-none"/>
    </w:rPr>
  </w:style>
  <w:style w:type="character" w:customStyle="1" w:styleId="TematkomentarzaZnak1">
    <w:name w:val="Temat komentarza Znak1"/>
    <w:link w:val="Tematkomentarza"/>
    <w:rsid w:val="00273BE6"/>
    <w:rPr>
      <w:rFonts w:ascii="Times New Roman" w:eastAsia="Times New Roman" w:hAnsi="Times New Roman" w:cs="Verdana"/>
      <w:b/>
      <w:bCs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273BE6"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WP1Tekstpodstawowy">
    <w:name w:val="WP1 Tekst podstawowy"/>
    <w:basedOn w:val="Tekstpodstawowy32"/>
    <w:rsid w:val="00273BE6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273BE6"/>
    <w:pPr>
      <w:widowControl w:val="0"/>
      <w:suppressAutoHyphens/>
      <w:spacing w:after="120" w:line="300" w:lineRule="auto"/>
      <w:jc w:val="left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Tresc">
    <w:name w:val="Tresc"/>
    <w:basedOn w:val="Normalny"/>
    <w:rsid w:val="00273BE6"/>
    <w:pPr>
      <w:suppressAutoHyphens/>
      <w:spacing w:after="120" w:line="30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Styl">
    <w:name w:val="Styl"/>
    <w:basedOn w:val="Normalny"/>
    <w:uiPriority w:val="99"/>
    <w:rsid w:val="00273BE6"/>
    <w:pPr>
      <w:suppressAutoHyphens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273BE6"/>
    <w:pPr>
      <w:suppressAutoHyphens/>
      <w:jc w:val="left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dolnegoZnak1">
    <w:name w:val="Tekst przypisu dolnego Znak1"/>
    <w:link w:val="Tekstprzypisudolnego"/>
    <w:uiPriority w:val="99"/>
    <w:rsid w:val="00273BE6"/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Heading3">
    <w:name w:val="Heading #3"/>
    <w:basedOn w:val="Normalny"/>
    <w:rsid w:val="00273BE6"/>
    <w:pPr>
      <w:shd w:val="clear" w:color="auto" w:fill="FFFFFF"/>
      <w:suppressAutoHyphens/>
      <w:spacing w:after="120" w:line="240" w:lineRule="atLeast"/>
      <w:jc w:val="left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273BE6"/>
    <w:pPr>
      <w:shd w:val="clear" w:color="auto" w:fill="FFFFFF"/>
      <w:suppressAutoHyphens/>
      <w:spacing w:before="120" w:after="120" w:line="240" w:lineRule="atLeast"/>
      <w:ind w:hanging="360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273BE6"/>
    <w:pPr>
      <w:shd w:val="clear" w:color="auto" w:fill="FFFFFF"/>
      <w:suppressAutoHyphens/>
      <w:spacing w:before="120" w:after="120" w:line="240" w:lineRule="atLeast"/>
      <w:jc w:val="left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273BE6"/>
    <w:pPr>
      <w:shd w:val="clear" w:color="auto" w:fill="FFFFFF"/>
      <w:suppressAutoHyphens/>
      <w:spacing w:before="120" w:line="240" w:lineRule="exact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273BE6"/>
    <w:pPr>
      <w:shd w:val="clear" w:color="auto" w:fill="FFFFFF"/>
      <w:suppressAutoHyphens/>
      <w:spacing w:before="60" w:after="60" w:line="245" w:lineRule="exact"/>
      <w:ind w:hanging="360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273BE6"/>
    <w:pPr>
      <w:shd w:val="clear" w:color="auto" w:fill="FFFFFF"/>
      <w:suppressAutoHyphens/>
      <w:spacing w:before="60" w:after="60" w:line="240" w:lineRule="atLeast"/>
      <w:jc w:val="left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273BE6"/>
    <w:pPr>
      <w:shd w:val="clear" w:color="auto" w:fill="FFFFFF"/>
      <w:suppressAutoHyphens/>
      <w:spacing w:before="60" w:after="180" w:line="240" w:lineRule="atLeast"/>
      <w:jc w:val="left"/>
    </w:pPr>
    <w:rPr>
      <w:rFonts w:ascii="Verdana" w:eastAsia="Times New Roman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273BE6"/>
    <w:pPr>
      <w:suppressAutoHyphens/>
      <w:ind w:left="720"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rsid w:val="00273BE6"/>
    <w:pPr>
      <w:suppressAutoHyphens/>
      <w:jc w:val="left"/>
    </w:pPr>
    <w:rPr>
      <w:rFonts w:ascii="Times New Roman" w:eastAsia="Times New Roman" w:hAnsi="Times New Roman"/>
      <w:sz w:val="20"/>
      <w:szCs w:val="20"/>
      <w:lang w:val="x-none" w:eastAsia="zh-CN"/>
    </w:rPr>
  </w:style>
  <w:style w:type="character" w:customStyle="1" w:styleId="TekstprzypisukocowegoZnak1">
    <w:name w:val="Tekst przypisu końcowego Znak1"/>
    <w:link w:val="Tekstprzypisukocowego"/>
    <w:rsid w:val="00273BE6"/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Style5">
    <w:name w:val="Style5"/>
    <w:basedOn w:val="Normalny"/>
    <w:rsid w:val="00273BE6"/>
    <w:pPr>
      <w:widowControl w:val="0"/>
      <w:suppressAutoHyphens/>
      <w:autoSpaceDE w:val="0"/>
      <w:spacing w:line="245" w:lineRule="exact"/>
      <w:ind w:hanging="367"/>
    </w:pPr>
    <w:rPr>
      <w:rFonts w:ascii="Verdana" w:eastAsia="Times New Roman" w:hAnsi="Verdana" w:cs="Courier New"/>
      <w:szCs w:val="24"/>
      <w:lang w:eastAsia="zh-CN"/>
    </w:rPr>
  </w:style>
  <w:style w:type="paragraph" w:customStyle="1" w:styleId="Style6">
    <w:name w:val="Style6"/>
    <w:basedOn w:val="Normalny"/>
    <w:rsid w:val="00273BE6"/>
    <w:pPr>
      <w:widowControl w:val="0"/>
      <w:suppressAutoHyphens/>
      <w:autoSpaceDE w:val="0"/>
      <w:spacing w:line="250" w:lineRule="exact"/>
      <w:ind w:hanging="281"/>
    </w:pPr>
    <w:rPr>
      <w:rFonts w:ascii="Verdana" w:eastAsia="Times New Roman" w:hAnsi="Verdana" w:cs="Courier New"/>
      <w:szCs w:val="24"/>
      <w:lang w:eastAsia="zh-CN"/>
    </w:rPr>
  </w:style>
  <w:style w:type="paragraph" w:customStyle="1" w:styleId="Zawartotabeli">
    <w:name w:val="Zawartość tabeli"/>
    <w:basedOn w:val="Normalny"/>
    <w:rsid w:val="00273BE6"/>
    <w:pPr>
      <w:suppressLineNumbers/>
      <w:suppressAutoHyphens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Nagwektabeli">
    <w:name w:val="Nagłówek tabeli"/>
    <w:basedOn w:val="Zawartotabeli"/>
    <w:rsid w:val="00273BE6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273BE6"/>
    <w:pPr>
      <w:widowControl w:val="0"/>
      <w:suppressAutoHyphens/>
    </w:pPr>
    <w:rPr>
      <w:rFonts w:ascii="Times New Roman" w:eastAsia="Times New Roman" w:hAnsi="Times New Roman" w:cs="Verdana"/>
      <w:sz w:val="22"/>
      <w:szCs w:val="24"/>
      <w:lang w:eastAsia="zh-CN"/>
    </w:rPr>
  </w:style>
  <w:style w:type="paragraph" w:styleId="Bezodstpw">
    <w:name w:val="No Spacing"/>
    <w:qFormat/>
    <w:rsid w:val="00273BE6"/>
    <w:pPr>
      <w:suppressAutoHyphens/>
    </w:pPr>
    <w:rPr>
      <w:rFonts w:ascii="Times New Roman" w:eastAsia="Times New Roman" w:hAnsi="Times New Roman" w:cs="Verdana"/>
      <w:sz w:val="22"/>
      <w:lang w:eastAsia="zh-CN"/>
    </w:rPr>
  </w:style>
  <w:style w:type="paragraph" w:customStyle="1" w:styleId="TitlePage">
    <w:name w:val="TitlePage"/>
    <w:basedOn w:val="Normalny"/>
    <w:rsid w:val="00273BE6"/>
    <w:pPr>
      <w:suppressAutoHyphens/>
      <w:spacing w:line="360" w:lineRule="auto"/>
      <w:jc w:val="left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273BE6"/>
    <w:pPr>
      <w:suppressAutoHyphens/>
      <w:jc w:val="left"/>
    </w:pPr>
    <w:rPr>
      <w:rFonts w:ascii="Times New Roman" w:eastAsia="Times New Roman" w:hAnsi="Times New Roman" w:cs="Verdana"/>
      <w:sz w:val="22"/>
      <w:szCs w:val="24"/>
      <w:lang w:eastAsia="zh-CN"/>
    </w:rPr>
  </w:style>
  <w:style w:type="paragraph" w:styleId="Podtytu">
    <w:name w:val="Subtitle"/>
    <w:basedOn w:val="Nagwek"/>
    <w:next w:val="Tekstpodstawowy"/>
    <w:link w:val="PodtytuZnak1"/>
    <w:qFormat/>
    <w:rsid w:val="00273BE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sz w:val="28"/>
      <w:szCs w:val="24"/>
      <w:lang w:eastAsia="zh-CN"/>
    </w:rPr>
  </w:style>
  <w:style w:type="character" w:customStyle="1" w:styleId="PodtytuZnak1">
    <w:name w:val="Podtytuł Znak1"/>
    <w:link w:val="Podtytu"/>
    <w:rsid w:val="00273BE6"/>
    <w:rPr>
      <w:rFonts w:ascii="Arial" w:eastAsia="Calibri" w:hAnsi="Arial" w:cs="StarSymbol"/>
      <w:i/>
      <w:sz w:val="28"/>
      <w:szCs w:val="24"/>
      <w:lang w:eastAsia="zh-CN"/>
    </w:rPr>
  </w:style>
  <w:style w:type="paragraph" w:customStyle="1" w:styleId="Tekstblokowy1">
    <w:name w:val="Tekst blokowy1"/>
    <w:basedOn w:val="Normalny"/>
    <w:uiPriority w:val="99"/>
    <w:rsid w:val="00273BE6"/>
    <w:pPr>
      <w:suppressAutoHyphens/>
      <w:snapToGrid w:val="0"/>
      <w:spacing w:after="40"/>
      <w:ind w:left="252" w:right="108" w:hanging="252"/>
      <w:jc w:val="left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273BE6"/>
  </w:style>
  <w:style w:type="paragraph" w:customStyle="1" w:styleId="AkapitzlistZnak">
    <w:name w:val="Akapit z listą Znak"/>
    <w:basedOn w:val="Normalny"/>
    <w:rsid w:val="00273BE6"/>
    <w:pPr>
      <w:suppressAutoHyphens/>
      <w:ind w:left="720"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3">
    <w:name w:val="Zwykły tekst3"/>
    <w:basedOn w:val="Normalny"/>
    <w:rsid w:val="00273BE6"/>
    <w:pPr>
      <w:jc w:val="left"/>
    </w:pPr>
    <w:rPr>
      <w:rFonts w:ascii="Courier New" w:eastAsia="Times New Roman" w:hAnsi="Courier New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273BE6"/>
    <w:pPr>
      <w:numPr>
        <w:numId w:val="3"/>
      </w:numPr>
      <w:spacing w:before="120"/>
    </w:pPr>
    <w:rPr>
      <w:rFonts w:ascii="Arial" w:eastAsia="Times New Roman" w:hAnsi="Arial" w:cs="Arial"/>
      <w:sz w:val="22"/>
      <w:szCs w:val="24"/>
      <w:lang w:eastAsia="zh-CN"/>
    </w:rPr>
  </w:style>
  <w:style w:type="paragraph" w:customStyle="1" w:styleId="Art">
    <w:name w:val="Art"/>
    <w:basedOn w:val="Nagwek1"/>
    <w:rsid w:val="00273BE6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273BE6"/>
    <w:pPr>
      <w:keepNext w:val="0"/>
      <w:tabs>
        <w:tab w:val="num" w:pos="1065"/>
      </w:tabs>
      <w:overflowPunct w:val="0"/>
      <w:autoSpaceDE w:val="0"/>
      <w:spacing w:before="120" w:after="120"/>
      <w:ind w:left="1065" w:hanging="705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273BE6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273BE6"/>
    <w:pPr>
      <w:ind w:left="1080" w:hanging="1080"/>
    </w:pPr>
  </w:style>
  <w:style w:type="paragraph" w:customStyle="1" w:styleId="tekstwstpny">
    <w:name w:val="tekst wstępny"/>
    <w:basedOn w:val="Normalny"/>
    <w:rsid w:val="00273BE6"/>
    <w:pPr>
      <w:suppressAutoHyphens/>
      <w:spacing w:before="60" w:after="60"/>
      <w:jc w:val="left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styleId="Akapitzlist">
    <w:name w:val="List Paragraph"/>
    <w:aliases w:val="wypunktowanie,CW_Lista,Podsis rysunku,Preambuła,lp1,List Paragraph2,Bullet Number,Body MS Bullet,ISCG Numerowanie,L1,Numerowanie,2 heading,A_wyliczenie,K-P_odwolanie,Akapit z listą5,maz_wyliczenie,opis dzialania,T_SZ_List Paragraph"/>
    <w:basedOn w:val="Normalny"/>
    <w:link w:val="AkapitzlistZnak1"/>
    <w:uiPriority w:val="34"/>
    <w:qFormat/>
    <w:rsid w:val="00273BE6"/>
    <w:pPr>
      <w:spacing w:after="200" w:line="276" w:lineRule="auto"/>
      <w:ind w:left="720"/>
      <w:jc w:val="left"/>
    </w:pPr>
    <w:rPr>
      <w:rFonts w:ascii="Calibri" w:hAnsi="Calibri" w:cs="Calibri"/>
      <w:sz w:val="22"/>
      <w:szCs w:val="24"/>
      <w:lang w:eastAsia="zh-CN"/>
    </w:rPr>
  </w:style>
  <w:style w:type="paragraph" w:customStyle="1" w:styleId="StandardowyArial11">
    <w:name w:val="Standardowy + Arial 11"/>
    <w:basedOn w:val="tekstwstpny"/>
    <w:rsid w:val="00273BE6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273BE6"/>
    <w:pPr>
      <w:suppressAutoHyphens/>
      <w:spacing w:before="120" w:after="120"/>
      <w:ind w:left="1418" w:firstLine="1"/>
    </w:pPr>
    <w:rPr>
      <w:rFonts w:ascii="Arial" w:eastAsia="Times New Roman" w:hAnsi="Arial" w:cs="Arial"/>
      <w:sz w:val="22"/>
      <w:szCs w:val="24"/>
      <w:lang w:eastAsia="zh-CN"/>
    </w:rPr>
  </w:style>
  <w:style w:type="paragraph" w:styleId="Poprawka">
    <w:name w:val="Revision"/>
    <w:rsid w:val="00273BE6"/>
    <w:pPr>
      <w:suppressAutoHyphens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uiPriority w:val="99"/>
    <w:rsid w:val="00273BE6"/>
    <w:pPr>
      <w:suppressAutoHyphens/>
      <w:ind w:left="720"/>
      <w:jc w:val="left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273BE6"/>
    <w:pPr>
      <w:suppressAutoHyphens/>
      <w:jc w:val="left"/>
    </w:pPr>
    <w:rPr>
      <w:rFonts w:ascii="Arial" w:eastAsia="Times New Roman" w:hAnsi="Arial" w:cs="Arial"/>
      <w:szCs w:val="24"/>
      <w:lang w:eastAsia="zh-CN"/>
    </w:rPr>
  </w:style>
  <w:style w:type="paragraph" w:customStyle="1" w:styleId="Zwykytekst2">
    <w:name w:val="Zwykły tekst2"/>
    <w:basedOn w:val="Normalny"/>
    <w:rsid w:val="00273BE6"/>
    <w:pPr>
      <w:jc w:val="left"/>
    </w:pPr>
    <w:rPr>
      <w:rFonts w:ascii="Courier New" w:eastAsia="Times New Roman" w:hAnsi="Courier New"/>
      <w:sz w:val="20"/>
      <w:szCs w:val="20"/>
      <w:lang w:eastAsia="zh-CN"/>
    </w:rPr>
  </w:style>
  <w:style w:type="paragraph" w:customStyle="1" w:styleId="Default">
    <w:name w:val="Default"/>
    <w:rsid w:val="00273BE6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273BE6"/>
    <w:pPr>
      <w:suppressAutoHyphens/>
      <w:jc w:val="left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273BE6"/>
    <w:pPr>
      <w:suppressAutoHyphens/>
      <w:jc w:val="left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273BE6"/>
    <w:pPr>
      <w:suppressAutoHyphens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Odwoaniedokomentarza">
    <w:name w:val="annotation reference"/>
    <w:uiPriority w:val="99"/>
    <w:semiHidden/>
    <w:unhideWhenUsed/>
    <w:rsid w:val="00273BE6"/>
    <w:rPr>
      <w:sz w:val="16"/>
      <w:szCs w:val="16"/>
    </w:rPr>
  </w:style>
  <w:style w:type="table" w:styleId="Tabela-Siatka">
    <w:name w:val="Table Grid"/>
    <w:basedOn w:val="Standardowy"/>
    <w:rsid w:val="00273BE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273BE6"/>
    <w:pPr>
      <w:spacing w:after="120" w:line="480" w:lineRule="auto"/>
      <w:jc w:val="left"/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73BE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273BE6"/>
  </w:style>
  <w:style w:type="paragraph" w:customStyle="1" w:styleId="Skrconyadreszwrotny">
    <w:name w:val="Skrócony adres zwrotny"/>
    <w:basedOn w:val="Normalny"/>
    <w:rsid w:val="00273BE6"/>
    <w:pPr>
      <w:jc w:val="left"/>
    </w:pPr>
    <w:rPr>
      <w:rFonts w:ascii="Times New Roman" w:eastAsia="Times New Roman" w:hAnsi="Times New Roman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6847B4"/>
    <w:rPr>
      <w:color w:val="954F72"/>
      <w:u w:val="single"/>
    </w:rPr>
  </w:style>
  <w:style w:type="paragraph" w:styleId="Tytu0">
    <w:name w:val="Title"/>
    <w:basedOn w:val="Normalny"/>
    <w:next w:val="Podtytu"/>
    <w:link w:val="TytuZnak"/>
    <w:uiPriority w:val="99"/>
    <w:qFormat/>
    <w:rsid w:val="006847B4"/>
    <w:pPr>
      <w:suppressAutoHyphens/>
      <w:jc w:val="center"/>
    </w:pPr>
    <w:rPr>
      <w:rFonts w:ascii="Times New Roman" w:eastAsia="Times New Roman" w:hAnsi="Times New Roman"/>
      <w:b/>
      <w:sz w:val="32"/>
      <w:szCs w:val="24"/>
      <w:lang w:val="x-none" w:eastAsia="ar-SA"/>
    </w:rPr>
  </w:style>
  <w:style w:type="character" w:customStyle="1" w:styleId="TytuZnak">
    <w:name w:val="Tytuł Znak"/>
    <w:link w:val="Tytu0"/>
    <w:uiPriority w:val="99"/>
    <w:rsid w:val="006847B4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Tekstpodstawowy3">
    <w:name w:val="Body Text 3"/>
    <w:basedOn w:val="Normalny"/>
    <w:link w:val="Tekstpodstawowy3Znak1"/>
    <w:uiPriority w:val="99"/>
    <w:unhideWhenUsed/>
    <w:rsid w:val="006847B4"/>
    <w:pPr>
      <w:spacing w:after="120"/>
      <w:jc w:val="left"/>
    </w:pPr>
    <w:rPr>
      <w:rFonts w:ascii="Calibri" w:hAnsi="Calibri"/>
      <w:sz w:val="16"/>
      <w:szCs w:val="16"/>
      <w:lang w:val="x-none" w:eastAsia="pl-PL"/>
    </w:rPr>
  </w:style>
  <w:style w:type="character" w:customStyle="1" w:styleId="Tekstpodstawowy3Znak">
    <w:name w:val="Tekst podstawowy 3 Znak"/>
    <w:uiPriority w:val="99"/>
    <w:semiHidden/>
    <w:rsid w:val="006847B4"/>
    <w:rPr>
      <w:rFonts w:ascii="Book Antiqua" w:hAnsi="Book Antiqua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847B4"/>
    <w:pPr>
      <w:spacing w:after="120" w:line="480" w:lineRule="auto"/>
      <w:ind w:left="283"/>
      <w:jc w:val="left"/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847B4"/>
    <w:rPr>
      <w:rFonts w:ascii="Times New Roman" w:eastAsia="Times New Roman" w:hAnsi="Times New Roman" w:cs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unhideWhenUsed/>
    <w:rsid w:val="006847B4"/>
    <w:pPr>
      <w:keepLines/>
      <w:widowControl w:val="0"/>
      <w:tabs>
        <w:tab w:val="left" w:pos="540"/>
        <w:tab w:val="left" w:pos="630"/>
        <w:tab w:val="left" w:pos="720"/>
        <w:tab w:val="left" w:pos="900"/>
      </w:tabs>
      <w:autoSpaceDE w:val="0"/>
      <w:autoSpaceDN w:val="0"/>
      <w:ind w:left="284" w:right="48" w:hanging="284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ZnakZnak1">
    <w:name w:val="Znak Znak1"/>
    <w:aliases w:val="Znak Znak,Znak Znak Znak Znak"/>
    <w:link w:val="Nagwek51"/>
    <w:uiPriority w:val="99"/>
    <w:locked/>
    <w:rsid w:val="006847B4"/>
    <w:rPr>
      <w:b/>
      <w:bCs/>
      <w:i/>
      <w:iCs/>
      <w:sz w:val="26"/>
      <w:szCs w:val="26"/>
    </w:rPr>
  </w:style>
  <w:style w:type="paragraph" w:customStyle="1" w:styleId="Nagwek51">
    <w:name w:val="Nagłówek 51"/>
    <w:aliases w:val="Znak"/>
    <w:basedOn w:val="Normalny"/>
    <w:next w:val="Normalny"/>
    <w:link w:val="ZnakZnak1"/>
    <w:uiPriority w:val="99"/>
    <w:rsid w:val="006847B4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customStyle="1" w:styleId="Standard">
    <w:name w:val="Standard"/>
    <w:uiPriority w:val="99"/>
    <w:rsid w:val="006847B4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3">
    <w:name w:val="p3"/>
    <w:basedOn w:val="Normalny"/>
    <w:uiPriority w:val="99"/>
    <w:rsid w:val="006847B4"/>
    <w:pPr>
      <w:widowControl w:val="0"/>
      <w:suppressAutoHyphens/>
      <w:spacing w:line="240" w:lineRule="atLeast"/>
      <w:jc w:val="left"/>
    </w:pPr>
    <w:rPr>
      <w:rFonts w:ascii="GoudyOldStylePl" w:hAnsi="GoudyOldStylePl" w:cs="GoudyOldStylePl"/>
      <w:szCs w:val="24"/>
      <w:lang w:eastAsia="pl-PL"/>
    </w:rPr>
  </w:style>
  <w:style w:type="paragraph" w:customStyle="1" w:styleId="Tom1">
    <w:name w:val="Tom1"/>
    <w:basedOn w:val="Normalny"/>
    <w:uiPriority w:val="99"/>
    <w:rsid w:val="006847B4"/>
    <w:pPr>
      <w:tabs>
        <w:tab w:val="left" w:pos="0"/>
      </w:tabs>
      <w:suppressAutoHyphens/>
      <w:jc w:val="center"/>
    </w:pPr>
    <w:rPr>
      <w:rFonts w:ascii="Times New Roman" w:eastAsia="Times New Roman" w:hAnsi="Times New Roman"/>
      <w:b/>
      <w:bCs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6847B4"/>
    <w:rPr>
      <w:vertAlign w:val="superscript"/>
    </w:rPr>
  </w:style>
  <w:style w:type="character" w:customStyle="1" w:styleId="FootnoteTextChar1">
    <w:name w:val="Footnote Text Char1"/>
    <w:uiPriority w:val="99"/>
    <w:semiHidden/>
    <w:rsid w:val="006847B4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BodyTextChar1">
    <w:name w:val="Body Text Char1"/>
    <w:uiPriority w:val="99"/>
    <w:semiHidden/>
    <w:rsid w:val="006847B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Tekstpodstawowy3Znak1">
    <w:name w:val="Tekst podstawowy 3 Znak1"/>
    <w:link w:val="Tekstpodstawowy3"/>
    <w:uiPriority w:val="99"/>
    <w:locked/>
    <w:rsid w:val="006847B4"/>
    <w:rPr>
      <w:rFonts w:ascii="Calibri" w:eastAsia="Calibri" w:hAnsi="Calibri" w:cs="Times New Roman"/>
      <w:sz w:val="16"/>
      <w:szCs w:val="16"/>
      <w:lang w:eastAsia="pl-PL"/>
    </w:rPr>
  </w:style>
  <w:style w:type="character" w:customStyle="1" w:styleId="BodyText3Char1">
    <w:name w:val="Body Text 3 Char1"/>
    <w:uiPriority w:val="99"/>
    <w:semiHidden/>
    <w:rsid w:val="006847B4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FontStyle20">
    <w:name w:val="Font Style20"/>
    <w:uiPriority w:val="99"/>
    <w:rsid w:val="006847B4"/>
    <w:rPr>
      <w:rFonts w:ascii="Times New Roman" w:hAnsi="Times New Roman" w:cs="Times New Roman" w:hint="default"/>
      <w:sz w:val="22"/>
      <w:szCs w:val="22"/>
    </w:rPr>
  </w:style>
  <w:style w:type="character" w:customStyle="1" w:styleId="WW8Num2z6">
    <w:name w:val="WW8Num2z6"/>
    <w:uiPriority w:val="99"/>
    <w:rsid w:val="006847B4"/>
  </w:style>
  <w:style w:type="character" w:customStyle="1" w:styleId="tabulatory">
    <w:name w:val="tabulatory"/>
    <w:rsid w:val="006847B4"/>
  </w:style>
  <w:style w:type="character" w:customStyle="1" w:styleId="st">
    <w:name w:val="st"/>
    <w:uiPriority w:val="99"/>
    <w:rsid w:val="00BA2CF9"/>
    <w:rPr>
      <w:rFonts w:cs="Times New Roman"/>
    </w:rPr>
  </w:style>
  <w:style w:type="paragraph" w:customStyle="1" w:styleId="Akapitzlist3">
    <w:name w:val="Akapit z listą3"/>
    <w:basedOn w:val="Normalny"/>
    <w:rsid w:val="00345804"/>
    <w:pPr>
      <w:suppressAutoHyphens/>
      <w:ind w:left="720"/>
      <w:jc w:val="left"/>
    </w:pPr>
    <w:rPr>
      <w:rFonts w:ascii="Times New Roman" w:hAnsi="Times New Roman"/>
      <w:szCs w:val="24"/>
      <w:lang w:eastAsia="ar-SA"/>
    </w:rPr>
  </w:style>
  <w:style w:type="character" w:customStyle="1" w:styleId="Tytu1">
    <w:name w:val="Tytuł1"/>
    <w:uiPriority w:val="99"/>
    <w:rsid w:val="005F4327"/>
    <w:rPr>
      <w:rFonts w:cs="Times New Roman"/>
    </w:rPr>
  </w:style>
  <w:style w:type="paragraph" w:customStyle="1" w:styleId="Akapitzlist4">
    <w:name w:val="Akapit z listą4"/>
    <w:basedOn w:val="Normalny"/>
    <w:rsid w:val="004312C9"/>
    <w:pPr>
      <w:suppressAutoHyphens/>
      <w:ind w:left="720"/>
      <w:jc w:val="left"/>
    </w:pPr>
    <w:rPr>
      <w:rFonts w:ascii="Times New Roman" w:hAnsi="Times New Roman"/>
      <w:szCs w:val="24"/>
      <w:lang w:eastAsia="ar-SA"/>
    </w:rPr>
  </w:style>
  <w:style w:type="paragraph" w:styleId="Zwykytekst">
    <w:name w:val="Plain Text"/>
    <w:basedOn w:val="Normalny"/>
    <w:link w:val="ZwykytekstZnak1"/>
    <w:uiPriority w:val="99"/>
    <w:semiHidden/>
    <w:unhideWhenUsed/>
    <w:rsid w:val="005C639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uiPriority w:val="99"/>
    <w:semiHidden/>
    <w:rsid w:val="005C639C"/>
    <w:rPr>
      <w:rFonts w:ascii="Consolas" w:hAnsi="Consolas"/>
      <w:sz w:val="21"/>
      <w:szCs w:val="21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E4591D"/>
    <w:rPr>
      <w:color w:val="605E5C"/>
      <w:shd w:val="clear" w:color="auto" w:fill="E1DFDD"/>
    </w:rPr>
  </w:style>
  <w:style w:type="character" w:customStyle="1" w:styleId="AkapitzlistZnak1">
    <w:name w:val="Akapit z listą Znak1"/>
    <w:aliases w:val="wypunktowanie Znak,CW_Lista Znak,Podsis rysunku Znak,Preambuła Znak,lp1 Znak,List Paragraph2 Znak,Bullet Number Znak,Body MS Bullet Znak,ISCG Numerowanie Znak,L1 Znak,Numerowanie Znak,2 heading Znak,A_wyliczenie Znak"/>
    <w:link w:val="Akapitzlist"/>
    <w:uiPriority w:val="34"/>
    <w:qFormat/>
    <w:locked/>
    <w:rsid w:val="0026372F"/>
    <w:rPr>
      <w:rFonts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40001320" TargetMode="External"/><Relationship Id="rId13" Type="http://schemas.openxmlformats.org/officeDocument/2006/relationships/hyperlink" Target="https://isap.sejm.gov.pl/isap.nsf/DocDetails.xsp?id=WDU20250000775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2025000077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iod@mosin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sap.sejm.gov.pl/isap.nsf/DocDetails.xsp?id=WDU2020000166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isap.sejm.gov.pl/isap.nsf/DocDetails.xsp?id=WDU20230001440" TargetMode="External"/><Relationship Id="rId19" Type="http://schemas.openxmlformats.org/officeDocument/2006/relationships/hyperlink" Target="mailto:um@mosin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40001557" TargetMode="External"/><Relationship Id="rId14" Type="http://schemas.openxmlformats.org/officeDocument/2006/relationships/hyperlink" Target="https://isap.sejm.gov.pl/isap.nsf/DocDetails.xsp?id=WDU202600000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70AC0-677F-49BF-9F45-6301DE1F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7567</Words>
  <Characters>45407</Characters>
  <Application>Microsoft Office Word</Application>
  <DocSecurity>0</DocSecurity>
  <Lines>378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</dc:creator>
  <cp:keywords/>
  <cp:lastModifiedBy>Magdalena Rembalska</cp:lastModifiedBy>
  <cp:revision>2</cp:revision>
  <cp:lastPrinted>2026-05-06T11:31:00Z</cp:lastPrinted>
  <dcterms:created xsi:type="dcterms:W3CDTF">2026-05-13T12:46:00Z</dcterms:created>
  <dcterms:modified xsi:type="dcterms:W3CDTF">2026-05-13T12:46:00Z</dcterms:modified>
</cp:coreProperties>
</file>